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E9A59E"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B098BDF" w14:textId="77777777">
        <w:trPr>
          <w:trHeight w:val="1132"/>
        </w:trPr>
        <w:tc>
          <w:tcPr>
            <w:tcW w:w="10434" w:type="dxa"/>
            <w:shd w:val="clear" w:color="auto" w:fill="auto"/>
          </w:tcPr>
          <w:p w14:paraId="618355FE" w14:textId="77777777" w:rsidR="00541CA3" w:rsidRDefault="003B4968"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8AA9022" wp14:editId="426873A5">
                  <wp:extent cx="1033145" cy="60579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145" cy="605790"/>
                          </a:xfrm>
                          <a:prstGeom prst="rect">
                            <a:avLst/>
                          </a:prstGeom>
                          <a:noFill/>
                          <a:ln>
                            <a:noFill/>
                          </a:ln>
                        </pic:spPr>
                      </pic:pic>
                    </a:graphicData>
                  </a:graphic>
                </wp:inline>
              </w:drawing>
            </w:r>
          </w:p>
          <w:p w14:paraId="0686E8F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0A2F5BD"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6BA1022"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847ACBD"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E25D06D" w14:textId="77777777">
        <w:tc>
          <w:tcPr>
            <w:tcW w:w="9002" w:type="dxa"/>
            <w:shd w:val="clear" w:color="auto" w:fill="66CCFF"/>
          </w:tcPr>
          <w:p w14:paraId="60BA8BC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F90A9C4"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BCDB858" w14:textId="77777777" w:rsidR="009B1CD0" w:rsidRDefault="00E47798" w:rsidP="0083205E">
            <w:pPr>
              <w:pStyle w:val="Titre8"/>
              <w:tabs>
                <w:tab w:val="left" w:pos="851"/>
                <w:tab w:val="right" w:pos="9639"/>
              </w:tabs>
              <w:spacing w:before="120" w:after="120"/>
            </w:pPr>
            <w:r>
              <w:rPr>
                <w:caps/>
                <w:sz w:val="28"/>
                <w:szCs w:val="28"/>
              </w:rPr>
              <w:t>ATTRI1</w:t>
            </w:r>
          </w:p>
        </w:tc>
      </w:tr>
    </w:tbl>
    <w:p w14:paraId="4BB9B1E0" w14:textId="77777777" w:rsidR="009B1CD0" w:rsidRDefault="009B1CD0" w:rsidP="006C4338">
      <w:pPr>
        <w:tabs>
          <w:tab w:val="left" w:pos="851"/>
        </w:tabs>
      </w:pPr>
    </w:p>
    <w:p w14:paraId="2DE9B4C5"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9C8AD99" w14:textId="77777777" w:rsidR="00FE48C9" w:rsidRDefault="00FE48C9" w:rsidP="006C4338">
      <w:pPr>
        <w:pStyle w:val="Corpsdetexte31"/>
        <w:tabs>
          <w:tab w:val="left" w:pos="851"/>
        </w:tabs>
        <w:jc w:val="both"/>
        <w:rPr>
          <w:sz w:val="18"/>
          <w:szCs w:val="18"/>
        </w:rPr>
      </w:pPr>
    </w:p>
    <w:p w14:paraId="22B8C4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2547636D" w14:textId="77777777" w:rsidR="00FE48C9" w:rsidRDefault="00FE48C9" w:rsidP="006C4338">
      <w:pPr>
        <w:pStyle w:val="Corpsdetexte31"/>
        <w:tabs>
          <w:tab w:val="left" w:pos="851"/>
        </w:tabs>
        <w:jc w:val="both"/>
        <w:rPr>
          <w:sz w:val="18"/>
          <w:szCs w:val="18"/>
        </w:rPr>
      </w:pPr>
    </w:p>
    <w:p w14:paraId="3EBE017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A4C481F" w14:textId="77777777" w:rsidR="00FE48C9" w:rsidRDefault="00FE48C9" w:rsidP="006C4338">
      <w:pPr>
        <w:pStyle w:val="Corpsdetexte31"/>
        <w:tabs>
          <w:tab w:val="left" w:pos="851"/>
        </w:tabs>
        <w:jc w:val="both"/>
        <w:rPr>
          <w:sz w:val="18"/>
          <w:szCs w:val="18"/>
        </w:rPr>
      </w:pPr>
    </w:p>
    <w:p w14:paraId="7B777EB6"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324507D3" w14:textId="77777777" w:rsidR="00FE48C9" w:rsidRDefault="00FE48C9" w:rsidP="006F3DF9">
      <w:pPr>
        <w:pStyle w:val="Corpsdetexte31"/>
        <w:tabs>
          <w:tab w:val="left" w:pos="851"/>
        </w:tabs>
        <w:jc w:val="both"/>
        <w:rPr>
          <w:sz w:val="18"/>
          <w:szCs w:val="18"/>
        </w:rPr>
      </w:pPr>
    </w:p>
    <w:p w14:paraId="1D49FF4C"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AD3D1B0" w14:textId="77777777" w:rsidR="00FE48C9" w:rsidRDefault="00FE48C9" w:rsidP="005846FB">
      <w:pPr>
        <w:pStyle w:val="Corpsdetexte31"/>
        <w:tabs>
          <w:tab w:val="left" w:pos="851"/>
        </w:tabs>
        <w:jc w:val="both"/>
        <w:rPr>
          <w:sz w:val="18"/>
          <w:szCs w:val="18"/>
        </w:rPr>
      </w:pPr>
    </w:p>
    <w:p w14:paraId="6B2026ED"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4B8231B5" w14:textId="77777777" w:rsidR="004C5755" w:rsidRPr="001C7D87" w:rsidRDefault="004C5755" w:rsidP="004C5755">
      <w:pPr>
        <w:jc w:val="both"/>
        <w:rPr>
          <w:rFonts w:ascii="Arial" w:hAnsi="Arial" w:cs="Arial"/>
          <w:i/>
          <w:sz w:val="18"/>
          <w:szCs w:val="18"/>
        </w:rPr>
      </w:pPr>
    </w:p>
    <w:p w14:paraId="5CB9BDE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6CFB6E6" w14:textId="77777777">
        <w:tc>
          <w:tcPr>
            <w:tcW w:w="10277" w:type="dxa"/>
            <w:shd w:val="clear" w:color="auto" w:fill="66CCFF"/>
          </w:tcPr>
          <w:p w14:paraId="5CB715E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9A8850D" w14:textId="77777777" w:rsidR="009B1CD0" w:rsidRDefault="009B1CD0" w:rsidP="006C4338">
      <w:pPr>
        <w:tabs>
          <w:tab w:val="left" w:pos="426"/>
          <w:tab w:val="left" w:pos="851"/>
        </w:tabs>
        <w:jc w:val="both"/>
      </w:pPr>
    </w:p>
    <w:p w14:paraId="710501FC"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682A1E93" w14:textId="77777777" w:rsidR="005269E7" w:rsidRDefault="005269E7" w:rsidP="006F3DF9">
      <w:pPr>
        <w:pStyle w:val="fcase1ertab"/>
        <w:tabs>
          <w:tab w:val="clear" w:pos="426"/>
          <w:tab w:val="left" w:pos="0"/>
          <w:tab w:val="left" w:pos="851"/>
        </w:tabs>
        <w:ind w:left="0" w:firstLine="0"/>
        <w:rPr>
          <w:rFonts w:ascii="Arial" w:hAnsi="Arial" w:cs="Arial"/>
          <w:i/>
          <w:sz w:val="18"/>
          <w:szCs w:val="18"/>
        </w:rPr>
      </w:pPr>
    </w:p>
    <w:p w14:paraId="32E3DB53" w14:textId="4AC62778" w:rsidR="009B1CD0" w:rsidRDefault="005269E7" w:rsidP="00303FE6">
      <w:pPr>
        <w:pStyle w:val="fcase1ertab"/>
        <w:tabs>
          <w:tab w:val="clear" w:pos="426"/>
          <w:tab w:val="left" w:pos="0"/>
          <w:tab w:val="left" w:pos="851"/>
        </w:tabs>
        <w:ind w:left="0" w:firstLine="0"/>
        <w:jc w:val="center"/>
        <w:rPr>
          <w:rFonts w:ascii="Arial" w:hAnsi="Arial" w:cs="Arial"/>
        </w:rPr>
      </w:pPr>
      <w:r>
        <w:rPr>
          <w:rFonts w:ascii="Arial" w:hAnsi="Arial" w:cs="Arial"/>
          <w:b/>
          <w:sz w:val="22"/>
          <w:szCs w:val="22"/>
        </w:rPr>
        <w:t>FOURNITURE D’OXYGENE MEDICAL SUR DALLE</w:t>
      </w:r>
    </w:p>
    <w:p w14:paraId="6A61C489" w14:textId="77777777" w:rsidR="009B1CD0" w:rsidRDefault="009B1CD0" w:rsidP="005846FB">
      <w:pPr>
        <w:tabs>
          <w:tab w:val="left" w:pos="426"/>
          <w:tab w:val="left" w:pos="851"/>
        </w:tabs>
        <w:jc w:val="both"/>
        <w:rPr>
          <w:rFonts w:ascii="Arial" w:hAnsi="Arial" w:cs="Arial"/>
        </w:rPr>
      </w:pPr>
    </w:p>
    <w:p w14:paraId="43BD9D40" w14:textId="77777777" w:rsidR="00876A73" w:rsidRDefault="00876A73" w:rsidP="005846FB">
      <w:pPr>
        <w:tabs>
          <w:tab w:val="left" w:pos="426"/>
          <w:tab w:val="left" w:pos="851"/>
        </w:tabs>
        <w:jc w:val="both"/>
        <w:rPr>
          <w:rFonts w:ascii="Arial" w:hAnsi="Arial" w:cs="Arial"/>
        </w:rPr>
      </w:pPr>
    </w:p>
    <w:p w14:paraId="7284AEE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735F43C"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BE77D70" w14:textId="77777777" w:rsidR="009B1CD0" w:rsidRDefault="009B1CD0" w:rsidP="00934503">
      <w:pPr>
        <w:tabs>
          <w:tab w:val="left" w:pos="426"/>
          <w:tab w:val="left" w:pos="851"/>
        </w:tabs>
        <w:jc w:val="both"/>
        <w:rPr>
          <w:rFonts w:ascii="Arial" w:hAnsi="Arial" w:cs="Arial"/>
        </w:rPr>
      </w:pPr>
    </w:p>
    <w:p w14:paraId="1AC3EAC9"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6912E43A" w14:textId="77777777" w:rsidR="009B1CD0" w:rsidRDefault="009B1CD0" w:rsidP="009B45B9">
      <w:pPr>
        <w:tabs>
          <w:tab w:val="left" w:pos="426"/>
          <w:tab w:val="left" w:pos="851"/>
        </w:tabs>
        <w:jc w:val="both"/>
        <w:rPr>
          <w:rFonts w:ascii="Arial" w:hAnsi="Arial" w:cs="Arial"/>
        </w:rPr>
      </w:pPr>
    </w:p>
    <w:p w14:paraId="14CA82A7"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380304A1"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6D564A9" w14:textId="77777777" w:rsidR="009B1CD0" w:rsidRDefault="009B1CD0" w:rsidP="009B45B9">
      <w:pPr>
        <w:pStyle w:val="fcasegauche"/>
        <w:tabs>
          <w:tab w:val="left" w:pos="851"/>
        </w:tabs>
        <w:spacing w:after="0"/>
        <w:rPr>
          <w:rFonts w:ascii="Arial" w:hAnsi="Arial" w:cs="Arial"/>
        </w:rPr>
      </w:pPr>
    </w:p>
    <w:p w14:paraId="23838EDF" w14:textId="77777777" w:rsidR="009B1CD0" w:rsidRDefault="009B1CD0" w:rsidP="006C4338">
      <w:pPr>
        <w:pStyle w:val="fcasegauche"/>
        <w:tabs>
          <w:tab w:val="left" w:pos="851"/>
        </w:tabs>
        <w:spacing w:after="0"/>
        <w:ind w:left="0" w:firstLine="0"/>
        <w:rPr>
          <w:rFonts w:ascii="Arial" w:hAnsi="Arial" w:cs="Arial"/>
        </w:rPr>
      </w:pPr>
    </w:p>
    <w:p w14:paraId="5C7E3A99"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719AE316" w14:textId="77777777" w:rsidR="009B1CD0" w:rsidRDefault="009B1CD0" w:rsidP="005846FB">
      <w:pPr>
        <w:pStyle w:val="fcasegauche"/>
        <w:tabs>
          <w:tab w:val="left" w:pos="851"/>
        </w:tabs>
        <w:spacing w:after="0"/>
        <w:rPr>
          <w:rFonts w:ascii="Arial" w:hAnsi="Arial" w:cs="Arial"/>
        </w:rPr>
      </w:pPr>
    </w:p>
    <w:p w14:paraId="5E06A539"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739E9532" w14:textId="77777777" w:rsidR="006B5057" w:rsidRDefault="006B5057" w:rsidP="005846FB">
      <w:pPr>
        <w:pStyle w:val="fcasegauche"/>
        <w:tabs>
          <w:tab w:val="left" w:pos="851"/>
        </w:tabs>
        <w:spacing w:after="0"/>
        <w:rPr>
          <w:rFonts w:ascii="Arial" w:hAnsi="Arial" w:cs="Arial"/>
        </w:rPr>
      </w:pPr>
    </w:p>
    <w:p w14:paraId="25CE8F09"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00520718" w14:textId="77777777" w:rsidR="006B5057" w:rsidRDefault="006B5057" w:rsidP="005846FB">
      <w:pPr>
        <w:pStyle w:val="fcasegauche"/>
        <w:tabs>
          <w:tab w:val="left" w:pos="851"/>
        </w:tabs>
        <w:spacing w:after="0"/>
        <w:ind w:left="0" w:firstLine="0"/>
        <w:rPr>
          <w:rFonts w:ascii="Arial" w:hAnsi="Arial" w:cs="Arial"/>
        </w:rPr>
      </w:pPr>
    </w:p>
    <w:p w14:paraId="65E6C762" w14:textId="77777777" w:rsidR="006B5057" w:rsidRDefault="006B5057" w:rsidP="005846FB">
      <w:pPr>
        <w:pStyle w:val="fcasegauche"/>
        <w:tabs>
          <w:tab w:val="left" w:pos="851"/>
        </w:tabs>
        <w:spacing w:after="0"/>
        <w:ind w:left="0" w:firstLine="0"/>
        <w:rPr>
          <w:rFonts w:ascii="Arial" w:hAnsi="Arial" w:cs="Arial"/>
        </w:rPr>
      </w:pPr>
    </w:p>
    <w:p w14:paraId="617BE620" w14:textId="77777777" w:rsidR="006B5057" w:rsidRDefault="006B5057" w:rsidP="005846FB">
      <w:pPr>
        <w:pStyle w:val="fcasegauche"/>
        <w:tabs>
          <w:tab w:val="left" w:pos="851"/>
        </w:tabs>
        <w:spacing w:after="0"/>
        <w:ind w:left="0" w:firstLine="0"/>
        <w:rPr>
          <w:rFonts w:ascii="Arial" w:hAnsi="Arial" w:cs="Arial"/>
        </w:rPr>
      </w:pPr>
    </w:p>
    <w:p w14:paraId="69383496" w14:textId="77777777" w:rsidR="006B5057" w:rsidRDefault="006B5057" w:rsidP="005846FB">
      <w:pPr>
        <w:pStyle w:val="fcasegauche"/>
        <w:tabs>
          <w:tab w:val="left" w:pos="851"/>
        </w:tabs>
        <w:spacing w:after="0"/>
        <w:ind w:left="0" w:firstLine="0"/>
        <w:rPr>
          <w:rFonts w:ascii="Arial" w:hAnsi="Arial" w:cs="Arial"/>
        </w:rPr>
      </w:pPr>
    </w:p>
    <w:p w14:paraId="2C464BF7" w14:textId="77777777" w:rsidR="006B5057"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9B7D262" w14:textId="77777777">
        <w:tc>
          <w:tcPr>
            <w:tcW w:w="10277" w:type="dxa"/>
            <w:shd w:val="clear" w:color="auto" w:fill="66CCFF"/>
          </w:tcPr>
          <w:p w14:paraId="7D08E7F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C0EE9EA" w14:textId="77777777" w:rsidR="009B1CD0" w:rsidRDefault="009B1CD0" w:rsidP="006C4338">
      <w:pPr>
        <w:tabs>
          <w:tab w:val="left" w:pos="851"/>
        </w:tabs>
      </w:pPr>
    </w:p>
    <w:p w14:paraId="6330C0E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6614F2"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73E6161" w14:textId="77777777" w:rsidR="009B1CD0" w:rsidRDefault="009B1CD0" w:rsidP="005846FB">
      <w:pPr>
        <w:tabs>
          <w:tab w:val="left" w:pos="851"/>
        </w:tabs>
        <w:rPr>
          <w:rFonts w:ascii="Arial" w:hAnsi="Arial" w:cs="Arial"/>
        </w:rPr>
      </w:pPr>
    </w:p>
    <w:p w14:paraId="3F2A9B6F"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099B8F4" w14:textId="2592EE5D" w:rsidR="009B1CD0" w:rsidRPr="00DD5E60" w:rsidRDefault="005269E7" w:rsidP="005846FB">
      <w:pPr>
        <w:tabs>
          <w:tab w:val="left" w:pos="851"/>
        </w:tabs>
        <w:spacing w:before="120"/>
        <w:ind w:left="1135" w:hanging="284"/>
        <w:jc w:val="both"/>
        <w:rPr>
          <w:lang w:val="en-US"/>
        </w:rPr>
      </w:pPr>
      <w:r w:rsidRPr="00303FE6">
        <w:fldChar w:fldCharType="begin">
          <w:ffData>
            <w:name w:val=""/>
            <w:enabled/>
            <w:calcOnExit w:val="0"/>
            <w:checkBox>
              <w:size w:val="20"/>
              <w:default w:val="1"/>
            </w:checkBox>
          </w:ffData>
        </w:fldChar>
      </w:r>
      <w:r w:rsidRPr="00DD5E60">
        <w:instrText xml:space="preserve"> FORMCHECKBOX </w:instrText>
      </w:r>
      <w:r w:rsidR="00303FE6" w:rsidRPr="00303FE6">
        <w:fldChar w:fldCharType="separate"/>
      </w:r>
      <w:r w:rsidRPr="00303FE6">
        <w:fldChar w:fldCharType="end"/>
      </w:r>
      <w:r w:rsidR="009B1CD0" w:rsidRPr="00DD5E60">
        <w:rPr>
          <w:rFonts w:ascii="Arial" w:hAnsi="Arial" w:cs="Arial"/>
          <w:lang w:val="en-GB"/>
        </w:rPr>
        <w:t xml:space="preserve"> CCAP n°</w:t>
      </w:r>
      <w:r w:rsidRPr="00DD5E60">
        <w:rPr>
          <w:rFonts w:ascii="Arial" w:hAnsi="Arial" w:cs="Arial"/>
          <w:lang w:val="en-GB"/>
        </w:rPr>
        <w:t xml:space="preserve"> 347-2026 ET SES ANNEXES</w:t>
      </w:r>
    </w:p>
    <w:p w14:paraId="04595B5C" w14:textId="42AB22B2" w:rsidR="009B1CD0" w:rsidRPr="00DD5E60" w:rsidRDefault="005269E7" w:rsidP="005846FB">
      <w:pPr>
        <w:tabs>
          <w:tab w:val="left" w:pos="851"/>
        </w:tabs>
        <w:spacing w:before="120"/>
        <w:ind w:left="1135" w:hanging="284"/>
        <w:jc w:val="both"/>
        <w:rPr>
          <w:lang w:val="en-US"/>
        </w:rPr>
      </w:pPr>
      <w:r w:rsidRPr="00303FE6">
        <w:fldChar w:fldCharType="begin">
          <w:ffData>
            <w:name w:val=""/>
            <w:enabled/>
            <w:calcOnExit w:val="0"/>
            <w:checkBox>
              <w:size w:val="20"/>
              <w:default w:val="1"/>
            </w:checkBox>
          </w:ffData>
        </w:fldChar>
      </w:r>
      <w:r w:rsidRPr="00DD5E60">
        <w:instrText xml:space="preserve"> FORMCHECKBOX </w:instrText>
      </w:r>
      <w:r w:rsidR="00303FE6" w:rsidRPr="00303FE6">
        <w:fldChar w:fldCharType="separate"/>
      </w:r>
      <w:r w:rsidRPr="00303FE6">
        <w:fldChar w:fldCharType="end"/>
      </w:r>
      <w:r w:rsidR="009B1CD0" w:rsidRPr="00DD5E60">
        <w:rPr>
          <w:rFonts w:ascii="Arial" w:hAnsi="Arial" w:cs="Arial"/>
          <w:lang w:val="en-GB"/>
        </w:rPr>
        <w:t xml:space="preserve"> CCAG </w:t>
      </w:r>
      <w:r w:rsidRPr="00DD5E60">
        <w:rPr>
          <w:rFonts w:ascii="Arial" w:hAnsi="Arial" w:cs="Arial"/>
          <w:lang w:val="en-GB"/>
        </w:rPr>
        <w:t>FCS</w:t>
      </w:r>
    </w:p>
    <w:p w14:paraId="73128F6B" w14:textId="66D16FC6" w:rsidR="009B1CD0" w:rsidRPr="00DD5E60" w:rsidRDefault="005269E7" w:rsidP="0061068C">
      <w:pPr>
        <w:tabs>
          <w:tab w:val="left" w:pos="851"/>
        </w:tabs>
        <w:spacing w:before="120"/>
        <w:ind w:left="1135" w:hanging="284"/>
        <w:jc w:val="both"/>
        <w:rPr>
          <w:lang w:val="en-US"/>
        </w:rPr>
      </w:pPr>
      <w:r w:rsidRPr="00303FE6">
        <w:fldChar w:fldCharType="begin">
          <w:ffData>
            <w:name w:val=""/>
            <w:enabled/>
            <w:calcOnExit w:val="0"/>
            <w:checkBox>
              <w:size w:val="20"/>
              <w:default w:val="1"/>
            </w:checkBox>
          </w:ffData>
        </w:fldChar>
      </w:r>
      <w:r w:rsidRPr="00DD5E60">
        <w:instrText xml:space="preserve"> FORMCHECKBOX </w:instrText>
      </w:r>
      <w:r w:rsidR="00303FE6" w:rsidRPr="00303FE6">
        <w:fldChar w:fldCharType="separate"/>
      </w:r>
      <w:r w:rsidRPr="00303FE6">
        <w:fldChar w:fldCharType="end"/>
      </w:r>
      <w:r w:rsidR="009B1CD0" w:rsidRPr="00DD5E60">
        <w:rPr>
          <w:rFonts w:ascii="Arial" w:hAnsi="Arial" w:cs="Arial"/>
          <w:lang w:val="en-GB"/>
        </w:rPr>
        <w:t xml:space="preserve"> CCTP n°</w:t>
      </w:r>
      <w:r w:rsidRPr="00DD5E60">
        <w:rPr>
          <w:rFonts w:ascii="Arial" w:hAnsi="Arial" w:cs="Arial"/>
          <w:lang w:val="en-GB"/>
        </w:rPr>
        <w:t xml:space="preserve"> 347-2026</w:t>
      </w:r>
    </w:p>
    <w:p w14:paraId="7E34A364" w14:textId="743689CE" w:rsidR="009B1CD0" w:rsidRDefault="007D7A65" w:rsidP="00303FE6">
      <w:pPr>
        <w:tabs>
          <w:tab w:val="left" w:pos="851"/>
        </w:tabs>
        <w:spacing w:before="120"/>
        <w:ind w:left="1135" w:hanging="284"/>
        <w:jc w:val="both"/>
        <w:rPr>
          <w:rFonts w:ascii="Arial" w:hAnsi="Arial" w:cs="Arial"/>
        </w:rPr>
      </w:pPr>
      <w:r w:rsidRPr="00303FE6">
        <w:fldChar w:fldCharType="begin">
          <w:ffData>
            <w:name w:val=""/>
            <w:enabled/>
            <w:calcOnExit w:val="0"/>
            <w:checkBox>
              <w:size w:val="20"/>
              <w:default w:val="0"/>
            </w:checkBox>
          </w:ffData>
        </w:fldChar>
      </w:r>
      <w:r w:rsidRPr="00DD5E60">
        <w:instrText xml:space="preserve"> FORMCHECKBOX </w:instrText>
      </w:r>
      <w:r w:rsidR="00303FE6" w:rsidRPr="00303FE6">
        <w:fldChar w:fldCharType="separate"/>
      </w:r>
      <w:r w:rsidRPr="00303FE6">
        <w:fldChar w:fldCharType="end"/>
      </w:r>
      <w:r w:rsidR="009B1CD0" w:rsidRPr="00DD5E60">
        <w:rPr>
          <w:rFonts w:ascii="Arial" w:hAnsi="Arial" w:cs="Arial"/>
        </w:rPr>
        <w:t xml:space="preserve"> Autres :</w:t>
      </w:r>
      <w:r w:rsidR="005269E7" w:rsidRPr="00DD5E60">
        <w:rPr>
          <w:rFonts w:ascii="Arial" w:hAnsi="Arial" w:cs="Arial"/>
        </w:rPr>
        <w:t xml:space="preserve"> PRECISER</w:t>
      </w:r>
    </w:p>
    <w:p w14:paraId="446D407E" w14:textId="77777777" w:rsidR="005269E7" w:rsidRDefault="005269E7" w:rsidP="00303FE6">
      <w:pPr>
        <w:tabs>
          <w:tab w:val="left" w:pos="851"/>
        </w:tabs>
        <w:spacing w:before="120"/>
        <w:ind w:left="1135" w:hanging="284"/>
        <w:jc w:val="both"/>
        <w:rPr>
          <w:rFonts w:ascii="Arial" w:hAnsi="Arial" w:cs="Arial"/>
        </w:rPr>
      </w:pPr>
    </w:p>
    <w:p w14:paraId="2E5003B5"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EAAF9BD" w14:textId="77777777" w:rsidR="009B1CD0" w:rsidRDefault="009B1CD0" w:rsidP="0083205E">
      <w:pPr>
        <w:tabs>
          <w:tab w:val="left" w:pos="851"/>
        </w:tabs>
        <w:jc w:val="both"/>
        <w:rPr>
          <w:rFonts w:ascii="Arial" w:hAnsi="Arial" w:cs="Arial"/>
        </w:rPr>
      </w:pPr>
    </w:p>
    <w:p w14:paraId="103BB057"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5CE8A390" w14:textId="77777777" w:rsidR="009B1CD0" w:rsidRDefault="009B1CD0" w:rsidP="0083205E">
      <w:pPr>
        <w:tabs>
          <w:tab w:val="left" w:pos="851"/>
        </w:tabs>
        <w:jc w:val="both"/>
        <w:rPr>
          <w:rFonts w:ascii="Arial" w:hAnsi="Arial" w:cs="Arial"/>
        </w:rPr>
      </w:pPr>
    </w:p>
    <w:p w14:paraId="63D7C0B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7096B3F"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643B42" w14:textId="77777777" w:rsidR="009B1CD0" w:rsidRDefault="009B1CD0" w:rsidP="00CD46CC">
      <w:pPr>
        <w:tabs>
          <w:tab w:val="left" w:pos="851"/>
        </w:tabs>
        <w:jc w:val="both"/>
        <w:rPr>
          <w:rFonts w:ascii="Arial" w:hAnsi="Arial" w:cs="Arial"/>
        </w:rPr>
      </w:pPr>
    </w:p>
    <w:p w14:paraId="734237FA" w14:textId="77777777" w:rsidR="009B1CD0" w:rsidRDefault="009B1CD0" w:rsidP="009B45B9">
      <w:pPr>
        <w:tabs>
          <w:tab w:val="left" w:pos="851"/>
        </w:tabs>
        <w:jc w:val="both"/>
        <w:rPr>
          <w:rFonts w:ascii="Arial" w:hAnsi="Arial" w:cs="Arial"/>
        </w:rPr>
      </w:pPr>
    </w:p>
    <w:p w14:paraId="4E6A6C54" w14:textId="77777777" w:rsidR="009B1CD0" w:rsidRDefault="009B1CD0" w:rsidP="009B45B9">
      <w:pPr>
        <w:tabs>
          <w:tab w:val="left" w:pos="851"/>
        </w:tabs>
        <w:jc w:val="both"/>
        <w:rPr>
          <w:rFonts w:ascii="Arial" w:hAnsi="Arial" w:cs="Arial"/>
        </w:rPr>
      </w:pPr>
    </w:p>
    <w:p w14:paraId="63CAABC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12BF1C3"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DE6C033" w14:textId="77777777" w:rsidR="009B1CD0" w:rsidRDefault="009B1CD0" w:rsidP="009B45B9">
      <w:pPr>
        <w:tabs>
          <w:tab w:val="left" w:pos="851"/>
        </w:tabs>
        <w:jc w:val="both"/>
        <w:rPr>
          <w:rFonts w:ascii="Arial" w:hAnsi="Arial" w:cs="Arial"/>
        </w:rPr>
      </w:pPr>
    </w:p>
    <w:p w14:paraId="58682FD4" w14:textId="77777777" w:rsidR="009B1CD0" w:rsidRDefault="009B1CD0" w:rsidP="009B45B9">
      <w:pPr>
        <w:tabs>
          <w:tab w:val="left" w:pos="851"/>
        </w:tabs>
        <w:jc w:val="both"/>
        <w:rPr>
          <w:rFonts w:ascii="Arial" w:hAnsi="Arial" w:cs="Arial"/>
        </w:rPr>
      </w:pPr>
    </w:p>
    <w:p w14:paraId="2FFFC6E9" w14:textId="77777777" w:rsidR="009B1CD0" w:rsidRDefault="009B1CD0" w:rsidP="009B45B9">
      <w:pPr>
        <w:tabs>
          <w:tab w:val="left" w:pos="851"/>
        </w:tabs>
        <w:jc w:val="both"/>
        <w:rPr>
          <w:rFonts w:ascii="Arial" w:hAnsi="Arial" w:cs="Arial"/>
        </w:rPr>
      </w:pPr>
    </w:p>
    <w:p w14:paraId="027EABE5"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50951C19"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363D5DC" w14:textId="77777777" w:rsidR="009B1CD0" w:rsidRDefault="009B1CD0" w:rsidP="009B45B9">
      <w:pPr>
        <w:pStyle w:val="fcase1ertab"/>
        <w:tabs>
          <w:tab w:val="left" w:pos="851"/>
        </w:tabs>
        <w:ind w:left="0" w:firstLine="0"/>
        <w:rPr>
          <w:rFonts w:ascii="Arial" w:hAnsi="Arial" w:cs="Arial"/>
        </w:rPr>
      </w:pPr>
    </w:p>
    <w:p w14:paraId="11B2A514" w14:textId="77777777" w:rsidR="006B5057" w:rsidRDefault="006B5057" w:rsidP="009B45B9">
      <w:pPr>
        <w:pStyle w:val="fcase1ertab"/>
        <w:tabs>
          <w:tab w:val="left" w:pos="851"/>
        </w:tabs>
        <w:ind w:left="0" w:firstLine="0"/>
        <w:rPr>
          <w:rFonts w:ascii="Arial" w:hAnsi="Arial" w:cs="Arial"/>
        </w:rPr>
      </w:pPr>
    </w:p>
    <w:p w14:paraId="0D73B98D" w14:textId="77777777" w:rsidR="006B5057" w:rsidRDefault="006B5057" w:rsidP="009B45B9">
      <w:pPr>
        <w:pStyle w:val="fcase1ertab"/>
        <w:tabs>
          <w:tab w:val="left" w:pos="851"/>
        </w:tabs>
        <w:ind w:left="0" w:firstLine="0"/>
        <w:rPr>
          <w:rFonts w:ascii="Arial" w:hAnsi="Arial" w:cs="Arial"/>
        </w:rPr>
      </w:pPr>
    </w:p>
    <w:p w14:paraId="2BA1FC10"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04FC13E"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0EB50952"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t xml:space="preserve"> Taux de la TVA : </w:t>
      </w:r>
    </w:p>
    <w:p w14:paraId="52333F32"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130C300C" w14:textId="77777777" w:rsidR="009B1CD0" w:rsidRDefault="009B1CD0" w:rsidP="00303FE6">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559C01F7" w14:textId="77777777" w:rsidR="009B1CD0" w:rsidRDefault="009B1CD0" w:rsidP="00303FE6">
      <w:pPr>
        <w:pStyle w:val="fcase1ertab"/>
        <w:tabs>
          <w:tab w:val="left" w:pos="851"/>
        </w:tabs>
        <w:spacing w:before="120"/>
        <w:ind w:left="2268" w:firstLine="0"/>
        <w:jc w:val="left"/>
      </w:pPr>
      <w:r>
        <w:rPr>
          <w:rFonts w:ascii="Arial" w:hAnsi="Arial" w:cs="Arial"/>
        </w:rPr>
        <w:t>Montant hors taxes arrêté en lettres à : ………………………………………………………...................................</w:t>
      </w:r>
    </w:p>
    <w:p w14:paraId="5D04571E"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0A8EF371" w14:textId="77777777" w:rsidR="009B1CD0" w:rsidRDefault="009B1CD0" w:rsidP="00303FE6">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291DEBDA" w14:textId="77777777" w:rsidR="009B1CD0" w:rsidRDefault="009B1CD0" w:rsidP="00303FE6">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7BEDCDB4" w14:textId="77777777" w:rsidR="009B1CD0" w:rsidRDefault="009B1CD0" w:rsidP="00303FE6">
      <w:pPr>
        <w:pStyle w:val="fcase1ertab"/>
        <w:spacing w:before="120"/>
        <w:ind w:left="567" w:firstLine="0"/>
        <w:jc w:val="left"/>
      </w:pPr>
      <w:proofErr w:type="gramStart"/>
      <w:r>
        <w:rPr>
          <w:rFonts w:ascii="Arial" w:hAnsi="Arial" w:cs="Arial"/>
          <w:u w:val="single"/>
        </w:rPr>
        <w:t>OU</w:t>
      </w:r>
      <w:proofErr w:type="gramEnd"/>
    </w:p>
    <w:p w14:paraId="6CF9657A"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36B6F986" w14:textId="77777777" w:rsidR="009B1CD0" w:rsidRDefault="009B1CD0" w:rsidP="009B45B9">
      <w:pPr>
        <w:pStyle w:val="fcasegauche"/>
        <w:tabs>
          <w:tab w:val="left" w:pos="851"/>
        </w:tabs>
        <w:spacing w:after="0"/>
        <w:ind w:left="0" w:firstLine="0"/>
        <w:rPr>
          <w:rFonts w:ascii="Arial" w:hAnsi="Arial" w:cs="Arial"/>
        </w:rPr>
      </w:pPr>
    </w:p>
    <w:p w14:paraId="3A69351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71273F4C"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9B4356F" w14:textId="77777777" w:rsidR="00036500" w:rsidRDefault="00036500" w:rsidP="009B45B9">
      <w:pPr>
        <w:tabs>
          <w:tab w:val="left" w:pos="851"/>
          <w:tab w:val="left" w:pos="6237"/>
        </w:tabs>
        <w:rPr>
          <w:rFonts w:ascii="Arial" w:hAnsi="Arial" w:cs="Arial"/>
          <w:i/>
          <w:iCs/>
          <w:sz w:val="18"/>
          <w:szCs w:val="18"/>
        </w:rPr>
      </w:pPr>
    </w:p>
    <w:p w14:paraId="6172895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20A9F6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C92D882"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Pr>
          <w:rFonts w:ascii="Arial" w:hAnsi="Arial" w:cs="Arial"/>
          <w:iCs/>
        </w:rPr>
        <w:t xml:space="preserve"> </w:t>
      </w:r>
      <w:r>
        <w:rPr>
          <w:rFonts w:ascii="Arial" w:hAnsi="Arial" w:cs="Arial"/>
        </w:rPr>
        <w:t>solidaire</w:t>
      </w:r>
    </w:p>
    <w:p w14:paraId="5888F11B"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ECF1D6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8968FB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31469C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2B9CC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12AB78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30368A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A76862"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35C568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0A4E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4740C2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5F260C3" w14:textId="77777777">
        <w:trPr>
          <w:trHeight w:val="1021"/>
        </w:trPr>
        <w:tc>
          <w:tcPr>
            <w:tcW w:w="4503" w:type="dxa"/>
            <w:tcBorders>
              <w:top w:val="single" w:sz="4" w:space="0" w:color="000000"/>
              <w:left w:val="single" w:sz="4" w:space="0" w:color="000000"/>
            </w:tcBorders>
            <w:shd w:val="clear" w:color="auto" w:fill="CCFFFF"/>
          </w:tcPr>
          <w:p w14:paraId="74D357E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E0862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2872710" w14:textId="77777777" w:rsidR="009B1CD0" w:rsidRDefault="009B1CD0" w:rsidP="006F3DF9">
            <w:pPr>
              <w:tabs>
                <w:tab w:val="left" w:pos="851"/>
              </w:tabs>
              <w:snapToGrid w:val="0"/>
              <w:jc w:val="both"/>
              <w:rPr>
                <w:rFonts w:ascii="Arial" w:hAnsi="Arial" w:cs="Arial"/>
              </w:rPr>
            </w:pPr>
          </w:p>
        </w:tc>
      </w:tr>
      <w:tr w:rsidR="009B1CD0" w14:paraId="39978555" w14:textId="77777777">
        <w:trPr>
          <w:trHeight w:val="1021"/>
        </w:trPr>
        <w:tc>
          <w:tcPr>
            <w:tcW w:w="4503" w:type="dxa"/>
            <w:tcBorders>
              <w:left w:val="single" w:sz="4" w:space="0" w:color="000000"/>
            </w:tcBorders>
            <w:shd w:val="clear" w:color="auto" w:fill="auto"/>
          </w:tcPr>
          <w:p w14:paraId="4E76EB6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331FB6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F876E18" w14:textId="77777777" w:rsidR="009B1CD0" w:rsidRDefault="009B1CD0" w:rsidP="006F3DF9">
            <w:pPr>
              <w:tabs>
                <w:tab w:val="left" w:pos="851"/>
              </w:tabs>
              <w:snapToGrid w:val="0"/>
              <w:jc w:val="both"/>
              <w:rPr>
                <w:rFonts w:ascii="Arial" w:hAnsi="Arial" w:cs="Arial"/>
              </w:rPr>
            </w:pPr>
          </w:p>
        </w:tc>
      </w:tr>
      <w:tr w:rsidR="009B1CD0" w14:paraId="45F19257" w14:textId="77777777">
        <w:trPr>
          <w:trHeight w:val="1021"/>
        </w:trPr>
        <w:tc>
          <w:tcPr>
            <w:tcW w:w="4503" w:type="dxa"/>
            <w:tcBorders>
              <w:left w:val="single" w:sz="4" w:space="0" w:color="000000"/>
              <w:bottom w:val="single" w:sz="4" w:space="0" w:color="000000"/>
            </w:tcBorders>
            <w:shd w:val="clear" w:color="auto" w:fill="CCFFFF"/>
          </w:tcPr>
          <w:p w14:paraId="04E2D60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D39EE0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26DB626" w14:textId="77777777" w:rsidR="009B1CD0" w:rsidRDefault="009B1CD0" w:rsidP="006F3DF9">
            <w:pPr>
              <w:tabs>
                <w:tab w:val="left" w:pos="851"/>
              </w:tabs>
              <w:snapToGrid w:val="0"/>
              <w:jc w:val="both"/>
              <w:rPr>
                <w:rFonts w:ascii="Arial" w:hAnsi="Arial" w:cs="Arial"/>
              </w:rPr>
            </w:pPr>
          </w:p>
        </w:tc>
      </w:tr>
    </w:tbl>
    <w:p w14:paraId="5F87F8D6" w14:textId="77777777" w:rsidR="009B1CD0" w:rsidRDefault="009B1CD0" w:rsidP="006C4338">
      <w:pPr>
        <w:tabs>
          <w:tab w:val="left" w:pos="851"/>
          <w:tab w:val="left" w:pos="6237"/>
        </w:tabs>
      </w:pPr>
    </w:p>
    <w:p w14:paraId="7E62036E" w14:textId="77777777" w:rsidR="009B1CD0" w:rsidRDefault="009B1CD0" w:rsidP="006C4338">
      <w:pPr>
        <w:pStyle w:val="fcasegauche"/>
        <w:tabs>
          <w:tab w:val="left" w:pos="851"/>
        </w:tabs>
        <w:spacing w:after="0"/>
        <w:ind w:left="0" w:firstLine="0"/>
        <w:rPr>
          <w:rFonts w:ascii="Arial" w:hAnsi="Arial" w:cs="Arial"/>
          <w:bCs/>
          <w:iCs/>
        </w:rPr>
      </w:pPr>
    </w:p>
    <w:p w14:paraId="112A7D10"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60C8A15"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A1A151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5A87F9A"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0C342C2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88DF17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87619C9"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5C7F18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289F37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14E7FF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B8EF44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63D21D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2478F0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E476858" w14:textId="77777777" w:rsidR="009B1CD0" w:rsidRDefault="009B1CD0" w:rsidP="00934503">
      <w:pPr>
        <w:tabs>
          <w:tab w:val="left" w:pos="426"/>
          <w:tab w:val="left" w:pos="851"/>
        </w:tabs>
        <w:rPr>
          <w:rFonts w:ascii="Arial" w:hAnsi="Arial" w:cs="Arial"/>
          <w:b/>
        </w:rPr>
      </w:pPr>
    </w:p>
    <w:p w14:paraId="547ADF98"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03FE6">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03FE6">
        <w:fldChar w:fldCharType="separate"/>
      </w:r>
      <w:r w:rsidR="007D7A65">
        <w:fldChar w:fldCharType="end"/>
      </w:r>
      <w:r>
        <w:tab/>
      </w:r>
      <w:r w:rsidR="009D661E">
        <w:t>Oui</w:t>
      </w:r>
    </w:p>
    <w:p w14:paraId="08E0AC1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E363749" w14:textId="77777777" w:rsidR="009B1CD0" w:rsidRDefault="009B1CD0" w:rsidP="009B45B9">
      <w:pPr>
        <w:tabs>
          <w:tab w:val="left" w:pos="426"/>
          <w:tab w:val="left" w:pos="851"/>
        </w:tabs>
        <w:jc w:val="both"/>
        <w:rPr>
          <w:rFonts w:ascii="Arial" w:hAnsi="Arial" w:cs="Arial"/>
          <w:b/>
        </w:rPr>
      </w:pPr>
    </w:p>
    <w:p w14:paraId="70F3B1F3" w14:textId="77777777" w:rsidR="009B1CD0" w:rsidRDefault="009B1CD0" w:rsidP="009B45B9">
      <w:pPr>
        <w:tabs>
          <w:tab w:val="left" w:pos="426"/>
          <w:tab w:val="left" w:pos="851"/>
        </w:tabs>
        <w:jc w:val="both"/>
        <w:rPr>
          <w:rFonts w:ascii="Arial" w:hAnsi="Arial" w:cs="Arial"/>
          <w:b/>
        </w:rPr>
      </w:pPr>
    </w:p>
    <w:p w14:paraId="4FFEAD97"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8564C80" w14:textId="77777777" w:rsidR="009B1CD0" w:rsidRDefault="009B1CD0" w:rsidP="009B45B9">
      <w:pPr>
        <w:tabs>
          <w:tab w:val="left" w:pos="576"/>
          <w:tab w:val="left" w:pos="851"/>
        </w:tabs>
        <w:jc w:val="both"/>
        <w:rPr>
          <w:rFonts w:ascii="Arial" w:hAnsi="Arial" w:cs="Arial"/>
        </w:rPr>
      </w:pPr>
    </w:p>
    <w:p w14:paraId="21C1B1C1"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1ECCF848" w14:textId="77777777" w:rsidR="009B1CD0" w:rsidRDefault="009B1CD0" w:rsidP="009B45B9">
      <w:pPr>
        <w:tabs>
          <w:tab w:val="left" w:pos="851"/>
        </w:tabs>
      </w:pPr>
      <w:r>
        <w:rPr>
          <w:rFonts w:ascii="Arial" w:hAnsi="Arial" w:cs="Arial"/>
          <w:i/>
          <w:sz w:val="18"/>
          <w:szCs w:val="18"/>
        </w:rPr>
        <w:t>(Cocher la case correspondante.)</w:t>
      </w:r>
    </w:p>
    <w:p w14:paraId="385D9A5A" w14:textId="6B518FF5" w:rsidR="009B1CD0" w:rsidRDefault="00844DAA" w:rsidP="009B45B9">
      <w:pPr>
        <w:tabs>
          <w:tab w:val="left" w:pos="851"/>
        </w:tabs>
        <w:spacing w:before="120"/>
        <w:ind w:left="567"/>
        <w:jc w:val="both"/>
      </w:pPr>
      <w:r>
        <w:tab/>
      </w:r>
      <w:r w:rsidR="005269E7">
        <w:fldChar w:fldCharType="begin">
          <w:ffData>
            <w:name w:val=""/>
            <w:enabled/>
            <w:calcOnExit w:val="0"/>
            <w:checkBox>
              <w:size w:val="20"/>
              <w:default w:val="1"/>
            </w:checkBox>
          </w:ffData>
        </w:fldChar>
      </w:r>
      <w:r w:rsidR="005269E7">
        <w:instrText xml:space="preserve"> FORMCHECKBOX </w:instrText>
      </w:r>
      <w:r w:rsidR="00303FE6">
        <w:fldChar w:fldCharType="separate"/>
      </w:r>
      <w:r w:rsidR="005269E7">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79F7515F"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303FE6">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1FF9B22F"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303FE6">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4935748A" w14:textId="77777777" w:rsidR="009B1CD0" w:rsidRDefault="009B1CD0" w:rsidP="009B45B9">
      <w:pPr>
        <w:tabs>
          <w:tab w:val="left" w:pos="426"/>
          <w:tab w:val="left" w:pos="851"/>
        </w:tabs>
        <w:jc w:val="both"/>
        <w:rPr>
          <w:rFonts w:ascii="Arial" w:hAnsi="Arial" w:cs="Arial"/>
          <w:b/>
        </w:rPr>
      </w:pPr>
    </w:p>
    <w:p w14:paraId="22C4A634"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303FE6">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03FE6">
        <w:fldChar w:fldCharType="separate"/>
      </w:r>
      <w:r w:rsidR="007D7A65">
        <w:fldChar w:fldCharType="end"/>
      </w:r>
      <w:r>
        <w:tab/>
      </w:r>
      <w:r w:rsidR="009D661E">
        <w:t>Oui</w:t>
      </w:r>
    </w:p>
    <w:p w14:paraId="6D28EB16"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55CF8ECC" w14:textId="77777777" w:rsidR="009B1CD0" w:rsidRDefault="009B1CD0" w:rsidP="009B45B9">
      <w:pPr>
        <w:tabs>
          <w:tab w:val="left" w:pos="426"/>
          <w:tab w:val="left" w:pos="851"/>
        </w:tabs>
        <w:jc w:val="both"/>
        <w:rPr>
          <w:rFonts w:ascii="Arial" w:hAnsi="Arial" w:cs="Arial"/>
        </w:rPr>
      </w:pPr>
    </w:p>
    <w:p w14:paraId="16A5FFDA"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9551C91"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5135E6BA"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EEFFCA0" w14:textId="77777777">
        <w:tc>
          <w:tcPr>
            <w:tcW w:w="10419" w:type="dxa"/>
            <w:shd w:val="clear" w:color="auto" w:fill="66CCFF"/>
          </w:tcPr>
          <w:p w14:paraId="1BE157B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7BB4F7B" w14:textId="77777777" w:rsidR="009B1CD0" w:rsidRDefault="009B1CD0" w:rsidP="006C4338">
      <w:pPr>
        <w:tabs>
          <w:tab w:val="left" w:pos="851"/>
        </w:tabs>
        <w:jc w:val="both"/>
      </w:pPr>
    </w:p>
    <w:p w14:paraId="77E4F4D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59240DD" w14:textId="77777777" w:rsidR="005824AE" w:rsidRDefault="005824AE" w:rsidP="006C4338">
      <w:pPr>
        <w:tabs>
          <w:tab w:val="left" w:pos="851"/>
        </w:tabs>
        <w:jc w:val="both"/>
      </w:pPr>
    </w:p>
    <w:p w14:paraId="76CF26E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413D30C"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7A4DFD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7941B2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7E2459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E9481F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4E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C5B88D"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B2C4BB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D619B0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48606F5" w14:textId="77777777" w:rsidR="00332B12" w:rsidRDefault="00332B12" w:rsidP="00B054DA">
            <w:pPr>
              <w:tabs>
                <w:tab w:val="left" w:pos="851"/>
              </w:tabs>
              <w:snapToGrid w:val="0"/>
              <w:jc w:val="both"/>
              <w:rPr>
                <w:rFonts w:ascii="Arial" w:hAnsi="Arial" w:cs="Arial"/>
                <w:b/>
                <w:bCs/>
              </w:rPr>
            </w:pPr>
          </w:p>
        </w:tc>
      </w:tr>
    </w:tbl>
    <w:p w14:paraId="7045C10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F0A1DA7" w14:textId="330C880A" w:rsidR="005269E7" w:rsidRDefault="005269E7" w:rsidP="00332B12">
      <w:pPr>
        <w:pStyle w:val="fcase1ertab"/>
        <w:tabs>
          <w:tab w:val="left" w:pos="851"/>
        </w:tabs>
        <w:ind w:left="0" w:firstLine="0"/>
        <w:rPr>
          <w:rFonts w:ascii="Arial" w:hAnsi="Arial" w:cs="Arial"/>
          <w:b/>
          <w:sz w:val="22"/>
          <w:szCs w:val="22"/>
        </w:rPr>
      </w:pPr>
    </w:p>
    <w:p w14:paraId="022064DE"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FCA39EB" w14:textId="77777777" w:rsidR="00332B12" w:rsidRDefault="00332B12" w:rsidP="006C4338">
      <w:pPr>
        <w:tabs>
          <w:tab w:val="left" w:pos="851"/>
        </w:tabs>
        <w:jc w:val="both"/>
      </w:pPr>
    </w:p>
    <w:p w14:paraId="7C1CB8B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4E7859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0FC0F52" w14:textId="77777777" w:rsidR="009B1CD0" w:rsidRDefault="009B1CD0" w:rsidP="005846FB">
      <w:pPr>
        <w:tabs>
          <w:tab w:val="left" w:pos="851"/>
        </w:tabs>
        <w:rPr>
          <w:rFonts w:ascii="Arial" w:hAnsi="Arial" w:cs="Arial"/>
        </w:rPr>
      </w:pPr>
    </w:p>
    <w:p w14:paraId="10E4C28A" w14:textId="77777777" w:rsidR="00036500" w:rsidRDefault="00036500" w:rsidP="005846FB">
      <w:pPr>
        <w:tabs>
          <w:tab w:val="left" w:pos="851"/>
        </w:tabs>
        <w:rPr>
          <w:rFonts w:ascii="Arial" w:hAnsi="Arial" w:cs="Arial"/>
        </w:rPr>
      </w:pPr>
    </w:p>
    <w:p w14:paraId="3307E474"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0D3F21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DFAF57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Pr>
          <w:rFonts w:ascii="Arial" w:hAnsi="Arial" w:cs="Arial"/>
          <w:iCs/>
        </w:rPr>
        <w:t xml:space="preserve"> </w:t>
      </w:r>
      <w:r>
        <w:rPr>
          <w:rFonts w:ascii="Arial" w:hAnsi="Arial" w:cs="Arial"/>
        </w:rPr>
        <w:t>solidaire</w:t>
      </w:r>
    </w:p>
    <w:p w14:paraId="4FA75D93" w14:textId="77777777" w:rsidR="009B1CD0" w:rsidRDefault="009B1CD0" w:rsidP="0083205E">
      <w:pPr>
        <w:tabs>
          <w:tab w:val="left" w:pos="851"/>
        </w:tabs>
        <w:rPr>
          <w:rFonts w:ascii="Arial" w:hAnsi="Arial" w:cs="Arial"/>
        </w:rPr>
      </w:pPr>
    </w:p>
    <w:p w14:paraId="62BDA2BF" w14:textId="77777777" w:rsidR="001C733C" w:rsidRDefault="001C733C" w:rsidP="00CD46CC">
      <w:pPr>
        <w:tabs>
          <w:tab w:val="left" w:pos="851"/>
        </w:tabs>
        <w:rPr>
          <w:rFonts w:ascii="Arial" w:hAnsi="Arial" w:cs="Arial"/>
        </w:rPr>
      </w:pPr>
    </w:p>
    <w:p w14:paraId="20196B2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A2FA07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02CAA8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C971C6B"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C29F5C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0C5F8DB" w14:textId="77777777" w:rsidR="002904AF" w:rsidRDefault="002904AF" w:rsidP="001C733C">
      <w:pPr>
        <w:tabs>
          <w:tab w:val="left" w:pos="851"/>
        </w:tabs>
        <w:rPr>
          <w:rFonts w:ascii="Arial" w:hAnsi="Arial" w:cs="Arial"/>
        </w:rPr>
      </w:pPr>
    </w:p>
    <w:p w14:paraId="35E8BA2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C3B61A2"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D1D6568" w14:textId="77777777" w:rsidR="002904AF" w:rsidRDefault="002904AF" w:rsidP="002904AF">
      <w:pPr>
        <w:tabs>
          <w:tab w:val="left" w:pos="851"/>
        </w:tabs>
        <w:rPr>
          <w:rFonts w:ascii="Arial" w:hAnsi="Arial" w:cs="Arial"/>
          <w:iCs/>
        </w:rPr>
      </w:pPr>
    </w:p>
    <w:p w14:paraId="7BC833A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A72649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1899CF2" w14:textId="77777777" w:rsidR="002904AF" w:rsidRDefault="002904AF" w:rsidP="002904AF">
      <w:pPr>
        <w:tabs>
          <w:tab w:val="left" w:pos="851"/>
        </w:tabs>
        <w:ind w:left="1134" w:hanging="850"/>
        <w:rPr>
          <w:rFonts w:ascii="Arial" w:hAnsi="Arial" w:cs="Arial"/>
          <w:i/>
          <w:sz w:val="18"/>
          <w:szCs w:val="18"/>
        </w:rPr>
      </w:pPr>
    </w:p>
    <w:p w14:paraId="3756AA36" w14:textId="77777777" w:rsidR="001C733C" w:rsidRDefault="001C733C" w:rsidP="001C733C">
      <w:pPr>
        <w:tabs>
          <w:tab w:val="left" w:pos="851"/>
        </w:tabs>
        <w:rPr>
          <w:rFonts w:ascii="Arial" w:hAnsi="Arial" w:cs="Arial"/>
          <w:i/>
          <w:sz w:val="18"/>
          <w:szCs w:val="18"/>
        </w:rPr>
      </w:pPr>
    </w:p>
    <w:p w14:paraId="12CC993C"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E1F4E7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2110F02" w14:textId="77777777" w:rsidR="00036500" w:rsidRDefault="00036500" w:rsidP="005846FB">
      <w:pPr>
        <w:tabs>
          <w:tab w:val="left" w:pos="851"/>
        </w:tabs>
        <w:rPr>
          <w:rFonts w:ascii="Arial" w:hAnsi="Arial" w:cs="Arial"/>
        </w:rPr>
      </w:pPr>
    </w:p>
    <w:p w14:paraId="03797DEC"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6E07111" w14:textId="77777777" w:rsidR="00AE7831" w:rsidRDefault="00AE7831" w:rsidP="009B45B9">
      <w:pPr>
        <w:tabs>
          <w:tab w:val="left" w:pos="851"/>
        </w:tabs>
        <w:ind w:left="1701" w:hanging="850"/>
        <w:jc w:val="both"/>
      </w:pPr>
    </w:p>
    <w:p w14:paraId="4B5E8B1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03FE6">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509E89E" w14:textId="77777777" w:rsidR="00036500" w:rsidRDefault="00036500" w:rsidP="006C4338">
      <w:pPr>
        <w:tabs>
          <w:tab w:val="left" w:pos="851"/>
        </w:tabs>
        <w:rPr>
          <w:rFonts w:ascii="Arial" w:hAnsi="Arial" w:cs="Arial"/>
          <w:iCs/>
        </w:rPr>
      </w:pPr>
    </w:p>
    <w:p w14:paraId="682D95EA"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03FE6">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7DD2BC4"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AE4DE69" w14:textId="77777777" w:rsidR="005269E7" w:rsidRDefault="005269E7" w:rsidP="009B45B9">
      <w:pPr>
        <w:tabs>
          <w:tab w:val="left" w:pos="851"/>
        </w:tabs>
        <w:ind w:left="1134" w:hanging="850"/>
        <w:rPr>
          <w:rFonts w:ascii="Arial" w:hAnsi="Arial" w:cs="Arial"/>
          <w:i/>
          <w:sz w:val="18"/>
          <w:szCs w:val="18"/>
        </w:rPr>
      </w:pPr>
    </w:p>
    <w:p w14:paraId="793544AC" w14:textId="77777777" w:rsidR="005269E7" w:rsidRDefault="005269E7" w:rsidP="009B45B9">
      <w:pPr>
        <w:tabs>
          <w:tab w:val="left" w:pos="851"/>
        </w:tabs>
        <w:ind w:left="1134" w:hanging="850"/>
        <w:rPr>
          <w:rFonts w:ascii="Arial" w:hAnsi="Arial" w:cs="Arial"/>
          <w:i/>
          <w:sz w:val="18"/>
          <w:szCs w:val="18"/>
        </w:rPr>
      </w:pPr>
    </w:p>
    <w:p w14:paraId="0B987538" w14:textId="77777777" w:rsidR="005269E7" w:rsidRDefault="005269E7" w:rsidP="009B45B9">
      <w:pPr>
        <w:tabs>
          <w:tab w:val="left" w:pos="851"/>
        </w:tabs>
        <w:ind w:left="1134" w:hanging="850"/>
        <w:rPr>
          <w:rFonts w:ascii="Arial" w:hAnsi="Arial" w:cs="Arial"/>
          <w:i/>
          <w:sz w:val="18"/>
          <w:szCs w:val="18"/>
        </w:rPr>
      </w:pPr>
    </w:p>
    <w:p w14:paraId="72D5AD32" w14:textId="77777777" w:rsidR="005269E7" w:rsidRDefault="005269E7" w:rsidP="009B45B9">
      <w:pPr>
        <w:tabs>
          <w:tab w:val="left" w:pos="851"/>
        </w:tabs>
        <w:ind w:left="1134" w:hanging="850"/>
        <w:rPr>
          <w:rFonts w:ascii="Arial" w:hAnsi="Arial" w:cs="Arial"/>
          <w:i/>
          <w:sz w:val="18"/>
          <w:szCs w:val="18"/>
        </w:rPr>
      </w:pPr>
    </w:p>
    <w:p w14:paraId="0A625ECA" w14:textId="77777777" w:rsidR="005269E7" w:rsidRDefault="005269E7" w:rsidP="009B45B9">
      <w:pPr>
        <w:tabs>
          <w:tab w:val="left" w:pos="851"/>
        </w:tabs>
        <w:ind w:left="1134" w:hanging="850"/>
        <w:rPr>
          <w:rFonts w:ascii="Arial" w:hAnsi="Arial" w:cs="Arial"/>
          <w:i/>
          <w:sz w:val="18"/>
          <w:szCs w:val="18"/>
        </w:rPr>
      </w:pPr>
    </w:p>
    <w:p w14:paraId="7ADB162A" w14:textId="77777777" w:rsidR="005269E7" w:rsidRDefault="005269E7" w:rsidP="009B45B9">
      <w:pPr>
        <w:tabs>
          <w:tab w:val="left" w:pos="851"/>
        </w:tabs>
        <w:ind w:left="1134" w:hanging="850"/>
        <w:rPr>
          <w:rFonts w:ascii="Arial" w:hAnsi="Arial" w:cs="Arial"/>
          <w:i/>
          <w:sz w:val="18"/>
          <w:szCs w:val="18"/>
        </w:rPr>
      </w:pPr>
    </w:p>
    <w:p w14:paraId="41EE3E99" w14:textId="77777777" w:rsidR="005269E7" w:rsidRDefault="005269E7" w:rsidP="009B45B9">
      <w:pPr>
        <w:tabs>
          <w:tab w:val="left" w:pos="851"/>
        </w:tabs>
        <w:ind w:left="1134" w:hanging="850"/>
        <w:rPr>
          <w:rFonts w:ascii="Arial" w:hAnsi="Arial" w:cs="Arial"/>
          <w:i/>
          <w:sz w:val="18"/>
          <w:szCs w:val="18"/>
        </w:rPr>
      </w:pPr>
    </w:p>
    <w:p w14:paraId="6BE43870" w14:textId="77777777" w:rsidR="005500AF" w:rsidRDefault="005500AF" w:rsidP="009B45B9">
      <w:pPr>
        <w:tabs>
          <w:tab w:val="left" w:pos="851"/>
        </w:tabs>
        <w:ind w:left="1134" w:hanging="850"/>
        <w:rPr>
          <w:rFonts w:ascii="Arial" w:hAnsi="Arial" w:cs="Arial"/>
          <w:i/>
          <w:sz w:val="18"/>
          <w:szCs w:val="18"/>
        </w:rPr>
      </w:pPr>
    </w:p>
    <w:p w14:paraId="2D561E1E" w14:textId="77777777" w:rsidR="005269E7" w:rsidRDefault="005269E7" w:rsidP="009B45B9">
      <w:pPr>
        <w:tabs>
          <w:tab w:val="left" w:pos="851"/>
        </w:tabs>
        <w:ind w:left="1134" w:hanging="850"/>
        <w:rPr>
          <w:rFonts w:ascii="Arial" w:hAnsi="Arial" w:cs="Arial"/>
        </w:rPr>
      </w:pPr>
    </w:p>
    <w:p w14:paraId="5BCE416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1363E9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2B125A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0FF3C5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ABA649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1DB4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D73907B" w14:textId="77777777" w:rsidTr="00B054DA">
        <w:trPr>
          <w:trHeight w:val="1021"/>
        </w:trPr>
        <w:tc>
          <w:tcPr>
            <w:tcW w:w="4644" w:type="dxa"/>
            <w:tcBorders>
              <w:top w:val="single" w:sz="4" w:space="0" w:color="000000"/>
              <w:left w:val="single" w:sz="4" w:space="0" w:color="000000"/>
            </w:tcBorders>
            <w:shd w:val="clear" w:color="auto" w:fill="CCFFFF"/>
          </w:tcPr>
          <w:p w14:paraId="390CBE6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8F1B6E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C01D5CB" w14:textId="77777777" w:rsidR="00332B12" w:rsidRDefault="00332B12" w:rsidP="00B054DA">
            <w:pPr>
              <w:tabs>
                <w:tab w:val="left" w:pos="851"/>
              </w:tabs>
              <w:snapToGrid w:val="0"/>
              <w:jc w:val="both"/>
              <w:rPr>
                <w:rFonts w:ascii="Arial" w:hAnsi="Arial" w:cs="Arial"/>
                <w:b/>
                <w:bCs/>
              </w:rPr>
            </w:pPr>
          </w:p>
        </w:tc>
      </w:tr>
      <w:tr w:rsidR="00332B12" w14:paraId="7E2D7B4D" w14:textId="77777777" w:rsidTr="00B054DA">
        <w:trPr>
          <w:trHeight w:val="1021"/>
        </w:trPr>
        <w:tc>
          <w:tcPr>
            <w:tcW w:w="4644" w:type="dxa"/>
            <w:tcBorders>
              <w:left w:val="single" w:sz="4" w:space="0" w:color="000000"/>
            </w:tcBorders>
            <w:shd w:val="clear" w:color="auto" w:fill="auto"/>
          </w:tcPr>
          <w:p w14:paraId="357AA0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C6510E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C4640B8" w14:textId="77777777" w:rsidR="00332B12" w:rsidRDefault="00332B12" w:rsidP="00B054DA">
            <w:pPr>
              <w:tabs>
                <w:tab w:val="left" w:pos="851"/>
              </w:tabs>
              <w:snapToGrid w:val="0"/>
              <w:jc w:val="both"/>
              <w:rPr>
                <w:rFonts w:ascii="Arial" w:hAnsi="Arial" w:cs="Arial"/>
                <w:b/>
                <w:bCs/>
              </w:rPr>
            </w:pPr>
          </w:p>
        </w:tc>
      </w:tr>
      <w:tr w:rsidR="00332B12" w14:paraId="37B4B44B" w14:textId="77777777" w:rsidTr="00B054DA">
        <w:trPr>
          <w:trHeight w:val="1021"/>
        </w:trPr>
        <w:tc>
          <w:tcPr>
            <w:tcW w:w="4644" w:type="dxa"/>
            <w:tcBorders>
              <w:left w:val="single" w:sz="4" w:space="0" w:color="000000"/>
            </w:tcBorders>
            <w:shd w:val="clear" w:color="auto" w:fill="CCFFFF"/>
          </w:tcPr>
          <w:p w14:paraId="31E03C7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27CBF6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6C7BD45" w14:textId="77777777" w:rsidR="00332B12" w:rsidRDefault="00332B12" w:rsidP="00B054DA">
            <w:pPr>
              <w:tabs>
                <w:tab w:val="left" w:pos="851"/>
              </w:tabs>
              <w:snapToGrid w:val="0"/>
              <w:jc w:val="both"/>
              <w:rPr>
                <w:rFonts w:ascii="Arial" w:hAnsi="Arial" w:cs="Arial"/>
                <w:b/>
                <w:bCs/>
              </w:rPr>
            </w:pPr>
          </w:p>
        </w:tc>
      </w:tr>
      <w:tr w:rsidR="00332B12" w14:paraId="4B007675" w14:textId="77777777" w:rsidTr="00B054DA">
        <w:trPr>
          <w:trHeight w:val="1021"/>
        </w:trPr>
        <w:tc>
          <w:tcPr>
            <w:tcW w:w="4644" w:type="dxa"/>
            <w:tcBorders>
              <w:left w:val="single" w:sz="4" w:space="0" w:color="000000"/>
            </w:tcBorders>
            <w:shd w:val="clear" w:color="auto" w:fill="auto"/>
          </w:tcPr>
          <w:p w14:paraId="2A7582D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92A633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2C9296" w14:textId="77777777" w:rsidR="00332B12" w:rsidRDefault="00332B12" w:rsidP="00B054DA">
            <w:pPr>
              <w:tabs>
                <w:tab w:val="left" w:pos="851"/>
              </w:tabs>
              <w:snapToGrid w:val="0"/>
              <w:jc w:val="both"/>
              <w:rPr>
                <w:rFonts w:ascii="Arial" w:hAnsi="Arial" w:cs="Arial"/>
                <w:b/>
                <w:bCs/>
              </w:rPr>
            </w:pPr>
          </w:p>
        </w:tc>
      </w:tr>
      <w:tr w:rsidR="00332B12" w14:paraId="450749C8" w14:textId="77777777" w:rsidTr="00B054DA">
        <w:trPr>
          <w:trHeight w:val="1021"/>
        </w:trPr>
        <w:tc>
          <w:tcPr>
            <w:tcW w:w="4644" w:type="dxa"/>
            <w:tcBorders>
              <w:left w:val="single" w:sz="4" w:space="0" w:color="000000"/>
              <w:bottom w:val="single" w:sz="4" w:space="0" w:color="000000"/>
            </w:tcBorders>
            <w:shd w:val="clear" w:color="auto" w:fill="CCFFFF"/>
          </w:tcPr>
          <w:p w14:paraId="6BCD4AE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DBF8F6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8ED5C9F" w14:textId="77777777" w:rsidR="00332B12" w:rsidRDefault="00332B12" w:rsidP="00B054DA">
            <w:pPr>
              <w:tabs>
                <w:tab w:val="left" w:pos="851"/>
              </w:tabs>
              <w:snapToGrid w:val="0"/>
              <w:jc w:val="both"/>
              <w:rPr>
                <w:rFonts w:ascii="Arial" w:hAnsi="Arial" w:cs="Arial"/>
                <w:b/>
                <w:bCs/>
              </w:rPr>
            </w:pPr>
          </w:p>
        </w:tc>
      </w:tr>
    </w:tbl>
    <w:p w14:paraId="43A6479C"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161039"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342BE17" w14:textId="77777777">
        <w:tc>
          <w:tcPr>
            <w:tcW w:w="10277" w:type="dxa"/>
            <w:shd w:val="clear" w:color="auto" w:fill="66CCFF"/>
          </w:tcPr>
          <w:p w14:paraId="327951C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62837C27" w14:textId="77777777" w:rsidR="009B1CD0" w:rsidRDefault="009B1CD0" w:rsidP="006C4338">
      <w:pPr>
        <w:tabs>
          <w:tab w:val="left" w:pos="851"/>
        </w:tabs>
      </w:pPr>
    </w:p>
    <w:p w14:paraId="693ED17C" w14:textId="77777777" w:rsidR="009B1CD0" w:rsidRDefault="009B1CD0" w:rsidP="006C4338">
      <w:pPr>
        <w:tabs>
          <w:tab w:val="left" w:pos="851"/>
        </w:tabs>
      </w:pPr>
    </w:p>
    <w:p w14:paraId="29F782C6" w14:textId="77777777" w:rsidR="009B1CD0" w:rsidRDefault="009B1CD0" w:rsidP="006F3DF9">
      <w:pPr>
        <w:pStyle w:val="Titre1"/>
        <w:tabs>
          <w:tab w:val="left" w:pos="567"/>
          <w:tab w:val="left" w:pos="851"/>
        </w:tabs>
        <w:ind w:left="0"/>
        <w:jc w:val="both"/>
        <w:rPr>
          <w:rFonts w:ascii="Arial" w:hAnsi="Arial" w:cs="Arial"/>
          <w:b w:val="0"/>
          <w:bCs/>
          <w:iCs/>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1760C205" w14:textId="77777777" w:rsidR="005269E7" w:rsidRPr="00303FE6" w:rsidRDefault="005269E7" w:rsidP="00303FE6">
      <w:pPr>
        <w:rPr>
          <w:b/>
        </w:rPr>
      </w:pPr>
    </w:p>
    <w:p w14:paraId="55ED4B56" w14:textId="0510FAF0" w:rsidR="009B1CD0" w:rsidRPr="00303FE6" w:rsidRDefault="005269E7" w:rsidP="00303FE6">
      <w:pPr>
        <w:pStyle w:val="En-tte"/>
        <w:tabs>
          <w:tab w:val="clear" w:pos="4536"/>
          <w:tab w:val="clear" w:pos="9072"/>
          <w:tab w:val="left" w:pos="851"/>
        </w:tabs>
        <w:jc w:val="center"/>
        <w:rPr>
          <w:rFonts w:ascii="Arial" w:hAnsi="Arial" w:cs="Arial"/>
          <w:sz w:val="24"/>
          <w:szCs w:val="24"/>
        </w:rPr>
      </w:pPr>
      <w:r w:rsidRPr="00303FE6">
        <w:rPr>
          <w:rFonts w:ascii="Arial Narrow" w:eastAsia="Calibri" w:hAnsi="Arial Narrow" w:cs="Times New Roman"/>
          <w:b/>
          <w:bCs/>
          <w:sz w:val="24"/>
          <w:szCs w:val="24"/>
          <w:lang w:eastAsia="en-US"/>
        </w:rPr>
        <w:t>GROUPEMENT DE COOPERATION SANITAIRE CENTRE DE READAPTATION FONCTIONNELLE MAUBREUIL–TOURMALINE</w:t>
      </w:r>
    </w:p>
    <w:p w14:paraId="0B701137" w14:textId="77777777" w:rsidR="009B1CD0" w:rsidRPr="005500AF" w:rsidRDefault="009B1CD0" w:rsidP="005846FB">
      <w:pPr>
        <w:pStyle w:val="En-tte"/>
        <w:tabs>
          <w:tab w:val="clear" w:pos="4536"/>
          <w:tab w:val="clear" w:pos="9072"/>
          <w:tab w:val="left" w:pos="851"/>
        </w:tabs>
        <w:jc w:val="both"/>
        <w:rPr>
          <w:rFonts w:ascii="Arial" w:hAnsi="Arial" w:cs="Arial"/>
        </w:rPr>
      </w:pPr>
    </w:p>
    <w:p w14:paraId="65511ED4" w14:textId="77777777" w:rsidR="009B1CD0" w:rsidRPr="005500AF" w:rsidRDefault="009B1CD0" w:rsidP="005846FB">
      <w:pPr>
        <w:pStyle w:val="En-tte"/>
        <w:tabs>
          <w:tab w:val="clear" w:pos="4536"/>
          <w:tab w:val="clear" w:pos="9072"/>
          <w:tab w:val="left" w:pos="851"/>
        </w:tabs>
        <w:jc w:val="both"/>
        <w:rPr>
          <w:rFonts w:ascii="Arial" w:hAnsi="Arial" w:cs="Arial"/>
        </w:rPr>
      </w:pPr>
    </w:p>
    <w:p w14:paraId="74189F87" w14:textId="77777777" w:rsidR="009B1CD0" w:rsidRPr="005500AF" w:rsidRDefault="009B1CD0" w:rsidP="00710FD6">
      <w:pPr>
        <w:tabs>
          <w:tab w:val="left" w:pos="426"/>
          <w:tab w:val="left" w:pos="851"/>
          <w:tab w:val="left" w:pos="5103"/>
        </w:tabs>
        <w:jc w:val="both"/>
        <w:rPr>
          <w:rFonts w:ascii="Arial" w:hAnsi="Arial" w:cs="Arial"/>
        </w:rPr>
      </w:pPr>
      <w:proofErr w:type="gramStart"/>
      <w:r w:rsidRPr="005500AF">
        <w:rPr>
          <w:rFonts w:ascii="Wingdings" w:eastAsia="Wingdings" w:hAnsi="Wingdings" w:cs="Wingdings"/>
          <w:b/>
          <w:color w:val="66CCFF"/>
          <w:spacing w:val="-10"/>
        </w:rPr>
        <w:t></w:t>
      </w:r>
      <w:r w:rsidRPr="005500AF">
        <w:rPr>
          <w:rFonts w:ascii="Arial" w:eastAsia="Arial" w:hAnsi="Arial" w:cs="Arial"/>
          <w:b/>
          <w:spacing w:val="-10"/>
        </w:rPr>
        <w:t xml:space="preserve">  </w:t>
      </w:r>
      <w:r w:rsidRPr="005500AF">
        <w:rPr>
          <w:rFonts w:ascii="Arial" w:hAnsi="Arial" w:cs="Arial"/>
        </w:rPr>
        <w:t>Nom</w:t>
      </w:r>
      <w:proofErr w:type="gramEnd"/>
      <w:r w:rsidRPr="005500AF">
        <w:rPr>
          <w:rFonts w:ascii="Arial" w:hAnsi="Arial" w:cs="Arial"/>
        </w:rPr>
        <w:t xml:space="preserve">, prénom, qualité du signataire du marché </w:t>
      </w:r>
      <w:r w:rsidR="003A7270" w:rsidRPr="005500AF">
        <w:rPr>
          <w:rFonts w:ascii="Arial" w:hAnsi="Arial" w:cs="Arial"/>
        </w:rPr>
        <w:t>public</w:t>
      </w:r>
    </w:p>
    <w:p w14:paraId="6FACE930" w14:textId="77777777" w:rsidR="005269E7" w:rsidRPr="005500AF" w:rsidRDefault="005269E7" w:rsidP="00710FD6">
      <w:pPr>
        <w:tabs>
          <w:tab w:val="left" w:pos="426"/>
          <w:tab w:val="left" w:pos="851"/>
          <w:tab w:val="left" w:pos="5103"/>
        </w:tabs>
        <w:jc w:val="both"/>
        <w:rPr>
          <w:rFonts w:ascii="Arial" w:hAnsi="Arial" w:cs="Arial"/>
          <w:i/>
          <w:sz w:val="18"/>
          <w:szCs w:val="18"/>
        </w:rPr>
      </w:pPr>
    </w:p>
    <w:p w14:paraId="577ACD0C" w14:textId="4E49719F" w:rsidR="005269E7" w:rsidRPr="005500AF" w:rsidRDefault="005269E7" w:rsidP="00303FE6">
      <w:pPr>
        <w:tabs>
          <w:tab w:val="left" w:pos="851"/>
        </w:tabs>
        <w:jc w:val="center"/>
        <w:rPr>
          <w:rFonts w:ascii="Arial" w:hAnsi="Arial" w:cs="Arial"/>
          <w:sz w:val="22"/>
          <w:szCs w:val="18"/>
        </w:rPr>
      </w:pPr>
      <w:r w:rsidRPr="005500AF">
        <w:rPr>
          <w:rFonts w:ascii="Arial" w:hAnsi="Arial" w:cs="Arial"/>
          <w:sz w:val="22"/>
          <w:szCs w:val="18"/>
        </w:rPr>
        <w:t>Lucie CARBONE</w:t>
      </w:r>
    </w:p>
    <w:p w14:paraId="1D1933E2" w14:textId="77777777" w:rsidR="009B1CD0" w:rsidRPr="005500AF" w:rsidRDefault="005269E7" w:rsidP="00303FE6">
      <w:pPr>
        <w:tabs>
          <w:tab w:val="left" w:pos="851"/>
        </w:tabs>
        <w:jc w:val="center"/>
        <w:rPr>
          <w:rFonts w:ascii="Arial" w:hAnsi="Arial" w:cs="Arial"/>
        </w:rPr>
      </w:pPr>
      <w:r w:rsidRPr="005500AF">
        <w:rPr>
          <w:rFonts w:ascii="Arial" w:hAnsi="Arial" w:cs="Arial"/>
          <w:sz w:val="22"/>
          <w:szCs w:val="18"/>
        </w:rPr>
        <w:t>Directrice du centre SMR La TOURMALINE</w:t>
      </w:r>
    </w:p>
    <w:p w14:paraId="6AE81581" w14:textId="77777777" w:rsidR="009B1CD0" w:rsidRPr="005500AF" w:rsidRDefault="009B1CD0" w:rsidP="0083205E">
      <w:pPr>
        <w:tabs>
          <w:tab w:val="left" w:pos="851"/>
        </w:tabs>
        <w:jc w:val="both"/>
        <w:rPr>
          <w:rFonts w:ascii="Arial" w:hAnsi="Arial" w:cs="Arial"/>
        </w:rPr>
      </w:pPr>
    </w:p>
    <w:p w14:paraId="648DDCBD" w14:textId="77777777" w:rsidR="009B1CD0" w:rsidRPr="005500AF" w:rsidRDefault="009B1CD0" w:rsidP="0083205E">
      <w:pPr>
        <w:tabs>
          <w:tab w:val="left" w:pos="851"/>
        </w:tabs>
        <w:jc w:val="both"/>
        <w:rPr>
          <w:rFonts w:ascii="Arial" w:hAnsi="Arial" w:cs="Arial"/>
        </w:rPr>
      </w:pPr>
    </w:p>
    <w:p w14:paraId="35A7BFBC" w14:textId="77777777" w:rsidR="009B1CD0" w:rsidRPr="005500AF" w:rsidRDefault="009B1CD0" w:rsidP="009B45B9">
      <w:pPr>
        <w:tabs>
          <w:tab w:val="left" w:pos="851"/>
        </w:tabs>
        <w:jc w:val="both"/>
        <w:rPr>
          <w:rFonts w:ascii="Arial" w:hAnsi="Arial" w:cs="Arial"/>
          <w:i/>
          <w:sz w:val="18"/>
          <w:szCs w:val="18"/>
        </w:rPr>
      </w:pPr>
      <w:r w:rsidRPr="005500AF">
        <w:rPr>
          <w:rFonts w:ascii="Wingdings" w:eastAsia="Wingdings" w:hAnsi="Wingdings" w:cs="Wingdings"/>
          <w:b/>
          <w:color w:val="66CCFF"/>
          <w:spacing w:val="-10"/>
        </w:rPr>
        <w:t></w:t>
      </w:r>
      <w:r w:rsidRPr="005500AF">
        <w:rPr>
          <w:rFonts w:ascii="Arial" w:eastAsia="Arial" w:hAnsi="Arial" w:cs="Arial"/>
          <w:spacing w:val="-10"/>
        </w:rPr>
        <w:t xml:space="preserve"> </w:t>
      </w:r>
      <w:r w:rsidRPr="005500AF">
        <w:rPr>
          <w:rFonts w:ascii="Arial" w:hAnsi="Arial" w:cs="Arial"/>
        </w:rPr>
        <w:t xml:space="preserve">Personne habilitée à donner les renseignements </w:t>
      </w:r>
      <w:r w:rsidR="009D661E" w:rsidRPr="005500AF">
        <w:rPr>
          <w:rFonts w:ascii="Arial" w:hAnsi="Arial" w:cs="Arial"/>
        </w:rPr>
        <w:t>prévus à l’</w:t>
      </w:r>
      <w:hyperlink r:id="rId24" w:history="1">
        <w:r w:rsidR="009D661E" w:rsidRPr="005500AF">
          <w:rPr>
            <w:rStyle w:val="Lienhypertexte"/>
            <w:rFonts w:ascii="Arial" w:hAnsi="Arial" w:cs="Arial"/>
          </w:rPr>
          <w:t>article R. 2191-59</w:t>
        </w:r>
      </w:hyperlink>
      <w:r w:rsidR="009D661E" w:rsidRPr="005500AF">
        <w:rPr>
          <w:rFonts w:ascii="Arial" w:hAnsi="Arial" w:cs="Arial"/>
        </w:rPr>
        <w:t xml:space="preserve"> du code de la commande publique, auquel renvoie l’</w:t>
      </w:r>
      <w:hyperlink r:id="rId25" w:history="1">
        <w:r w:rsidR="009D661E" w:rsidRPr="005500AF">
          <w:rPr>
            <w:rStyle w:val="Lienhypertexte"/>
            <w:rFonts w:ascii="Arial" w:hAnsi="Arial" w:cs="Arial"/>
          </w:rPr>
          <w:t>article R. 2391-28</w:t>
        </w:r>
      </w:hyperlink>
      <w:r w:rsidR="009D661E" w:rsidRPr="005500AF">
        <w:rPr>
          <w:rFonts w:ascii="Arial" w:hAnsi="Arial" w:cs="Arial"/>
        </w:rPr>
        <w:t xml:space="preserve"> du même code</w:t>
      </w:r>
      <w:r w:rsidR="003A7270" w:rsidRPr="005500AF" w:rsidDel="003A7270">
        <w:rPr>
          <w:rFonts w:ascii="Arial" w:hAnsi="Arial" w:cs="Arial"/>
        </w:rPr>
        <w:t xml:space="preserve"> </w:t>
      </w:r>
      <w:r w:rsidRPr="005500AF">
        <w:rPr>
          <w:rFonts w:ascii="Arial" w:hAnsi="Arial" w:cs="Arial"/>
        </w:rPr>
        <w:t>(nantissements ou cessions de créances)</w:t>
      </w:r>
    </w:p>
    <w:p w14:paraId="0A69EBD2" w14:textId="77777777" w:rsidR="009B1CD0" w:rsidRPr="005500AF" w:rsidRDefault="009B1CD0" w:rsidP="009B45B9">
      <w:pPr>
        <w:tabs>
          <w:tab w:val="left" w:pos="851"/>
        </w:tabs>
        <w:jc w:val="both"/>
        <w:rPr>
          <w:rFonts w:ascii="Arial" w:hAnsi="Arial" w:cs="Arial"/>
          <w:i/>
          <w:sz w:val="18"/>
          <w:szCs w:val="18"/>
        </w:rPr>
      </w:pPr>
    </w:p>
    <w:p w14:paraId="1C888C44" w14:textId="77777777" w:rsidR="005269E7" w:rsidRPr="005500AF" w:rsidRDefault="005269E7" w:rsidP="005269E7">
      <w:pPr>
        <w:tabs>
          <w:tab w:val="left" w:pos="851"/>
        </w:tabs>
        <w:jc w:val="center"/>
        <w:rPr>
          <w:rFonts w:ascii="Arial" w:hAnsi="Arial" w:cs="Arial"/>
          <w:sz w:val="22"/>
          <w:szCs w:val="18"/>
        </w:rPr>
      </w:pPr>
      <w:r w:rsidRPr="005500AF">
        <w:rPr>
          <w:rFonts w:ascii="Arial" w:hAnsi="Arial" w:cs="Arial"/>
          <w:sz w:val="22"/>
          <w:szCs w:val="18"/>
        </w:rPr>
        <w:t>Lucie CARBONE</w:t>
      </w:r>
    </w:p>
    <w:p w14:paraId="3D79D04A" w14:textId="77777777" w:rsidR="005269E7" w:rsidRPr="005500AF" w:rsidRDefault="005269E7" w:rsidP="005269E7">
      <w:pPr>
        <w:tabs>
          <w:tab w:val="left" w:pos="851"/>
        </w:tabs>
        <w:jc w:val="center"/>
        <w:rPr>
          <w:rFonts w:ascii="Arial" w:hAnsi="Arial" w:cs="Arial"/>
          <w:sz w:val="22"/>
          <w:szCs w:val="18"/>
        </w:rPr>
      </w:pPr>
      <w:hyperlink r:id="rId26" w:history="1">
        <w:r w:rsidRPr="005500AF">
          <w:rPr>
            <w:rStyle w:val="Lienhypertexte"/>
            <w:rFonts w:ascii="Arial" w:hAnsi="Arial" w:cs="Arial"/>
            <w:sz w:val="22"/>
            <w:szCs w:val="18"/>
          </w:rPr>
          <w:t>lucie.carbone@ugecam.assurance-maladie.fr</w:t>
        </w:r>
      </w:hyperlink>
      <w:r w:rsidRPr="005500AF">
        <w:rPr>
          <w:rFonts w:ascii="Arial" w:hAnsi="Arial" w:cs="Arial"/>
          <w:sz w:val="22"/>
          <w:szCs w:val="18"/>
        </w:rPr>
        <w:t xml:space="preserve"> </w:t>
      </w:r>
    </w:p>
    <w:p w14:paraId="4AE19696" w14:textId="77777777" w:rsidR="009B1CD0" w:rsidRPr="005500AF" w:rsidRDefault="009B1CD0" w:rsidP="009B45B9">
      <w:pPr>
        <w:tabs>
          <w:tab w:val="left" w:pos="851"/>
        </w:tabs>
        <w:jc w:val="both"/>
        <w:rPr>
          <w:rFonts w:ascii="Arial" w:hAnsi="Arial" w:cs="Arial"/>
        </w:rPr>
      </w:pPr>
    </w:p>
    <w:p w14:paraId="4B5AD8A0" w14:textId="77777777" w:rsidR="009B1CD0" w:rsidRPr="005500AF" w:rsidRDefault="009B1CD0" w:rsidP="009B45B9">
      <w:pPr>
        <w:pStyle w:val="fcase2metab"/>
        <w:ind w:left="0" w:firstLine="0"/>
        <w:rPr>
          <w:rFonts w:ascii="Arial" w:hAnsi="Arial" w:cs="Arial"/>
        </w:rPr>
      </w:pPr>
    </w:p>
    <w:p w14:paraId="77354DAF" w14:textId="77777777" w:rsidR="009B1CD0" w:rsidRPr="005500AF" w:rsidRDefault="009B1CD0" w:rsidP="009B45B9">
      <w:pPr>
        <w:tabs>
          <w:tab w:val="left" w:pos="720"/>
          <w:tab w:val="left" w:pos="851"/>
        </w:tabs>
        <w:jc w:val="both"/>
        <w:rPr>
          <w:rFonts w:ascii="Arial" w:hAnsi="Arial" w:cs="Arial"/>
          <w:i/>
          <w:iCs/>
          <w:sz w:val="18"/>
          <w:szCs w:val="18"/>
        </w:rPr>
      </w:pPr>
      <w:proofErr w:type="gramStart"/>
      <w:r w:rsidRPr="005500AF">
        <w:rPr>
          <w:rFonts w:ascii="Wingdings" w:eastAsia="Wingdings" w:hAnsi="Wingdings" w:cs="Wingdings"/>
          <w:b/>
          <w:color w:val="66CCFF"/>
          <w:spacing w:val="-10"/>
        </w:rPr>
        <w:t></w:t>
      </w:r>
      <w:r w:rsidRPr="005500AF">
        <w:rPr>
          <w:rFonts w:ascii="Arial" w:eastAsia="Arial" w:hAnsi="Arial" w:cs="Arial"/>
          <w:b/>
          <w:spacing w:val="-10"/>
        </w:rPr>
        <w:t xml:space="preserve">  </w:t>
      </w:r>
      <w:r w:rsidRPr="005500AF">
        <w:rPr>
          <w:rFonts w:ascii="Arial" w:hAnsi="Arial" w:cs="Arial"/>
        </w:rPr>
        <w:t>Désignation</w:t>
      </w:r>
      <w:proofErr w:type="gramEnd"/>
      <w:r w:rsidRPr="005500AF">
        <w:rPr>
          <w:rFonts w:ascii="Arial" w:hAnsi="Arial" w:cs="Arial"/>
        </w:rPr>
        <w:t>, adresse, numéro de téléphone du comptable assignataire</w:t>
      </w:r>
    </w:p>
    <w:p w14:paraId="305F105E" w14:textId="77777777" w:rsidR="009B1CD0" w:rsidRPr="005500AF" w:rsidRDefault="009B1CD0" w:rsidP="009B45B9">
      <w:pPr>
        <w:pStyle w:val="fcase2metab"/>
        <w:rPr>
          <w:rFonts w:ascii="Arial" w:hAnsi="Arial" w:cs="Arial"/>
        </w:rPr>
      </w:pPr>
    </w:p>
    <w:p w14:paraId="4A03C3F5" w14:textId="77777777" w:rsidR="005269E7" w:rsidRPr="005500AF" w:rsidRDefault="005269E7" w:rsidP="005269E7">
      <w:pPr>
        <w:jc w:val="center"/>
        <w:rPr>
          <w:rFonts w:ascii="Arial" w:hAnsi="Arial" w:cs="Arial"/>
          <w:sz w:val="22"/>
          <w:szCs w:val="22"/>
        </w:rPr>
      </w:pPr>
      <w:r w:rsidRPr="005500AF">
        <w:rPr>
          <w:rFonts w:ascii="Arial" w:hAnsi="Arial" w:cs="Arial"/>
          <w:sz w:val="22"/>
          <w:szCs w:val="22"/>
        </w:rPr>
        <w:t>Fabrice ORNH</w:t>
      </w:r>
    </w:p>
    <w:p w14:paraId="0D8177BB" w14:textId="77777777" w:rsidR="005269E7" w:rsidRPr="00303FE6" w:rsidRDefault="005269E7" w:rsidP="005269E7">
      <w:pPr>
        <w:jc w:val="center"/>
        <w:rPr>
          <w:rFonts w:ascii="Arial" w:hAnsi="Arial" w:cs="Arial"/>
          <w:color w:val="1F497D"/>
          <w:sz w:val="22"/>
          <w:szCs w:val="22"/>
        </w:rPr>
      </w:pPr>
      <w:hyperlink r:id="rId27" w:history="1">
        <w:r w:rsidRPr="00303FE6">
          <w:rPr>
            <w:rStyle w:val="Lienhypertexte"/>
            <w:rFonts w:ascii="Arial" w:hAnsi="Arial" w:cs="Arial"/>
            <w:sz w:val="22"/>
            <w:szCs w:val="22"/>
          </w:rPr>
          <w:t>Ordonnateur.tourmaline@ugecam.assurance-maladie.fr</w:t>
        </w:r>
      </w:hyperlink>
    </w:p>
    <w:p w14:paraId="3ADAFFB9" w14:textId="77777777" w:rsidR="001C40C0" w:rsidRDefault="001C40C0" w:rsidP="009B45B9">
      <w:pPr>
        <w:pStyle w:val="fcase2metab"/>
        <w:rPr>
          <w:rFonts w:ascii="Arial" w:hAnsi="Arial" w:cs="Arial"/>
        </w:rPr>
      </w:pPr>
    </w:p>
    <w:p w14:paraId="7E913E49" w14:textId="77777777" w:rsidR="009B1CD0" w:rsidRDefault="009B1CD0" w:rsidP="009B45B9">
      <w:pPr>
        <w:pStyle w:val="fcase2metab"/>
        <w:ind w:left="0" w:firstLine="0"/>
        <w:rPr>
          <w:rFonts w:ascii="Arial" w:hAnsi="Arial" w:cs="Arial"/>
        </w:rPr>
      </w:pPr>
    </w:p>
    <w:p w14:paraId="250F6DCF" w14:textId="77777777" w:rsidR="009B1CD0" w:rsidRDefault="009B1CD0" w:rsidP="009B45B9">
      <w:pPr>
        <w:pStyle w:val="fcase2metab"/>
        <w:ind w:left="0" w:firstLine="0"/>
        <w:rPr>
          <w:rFonts w:ascii="Arial" w:hAnsi="Arial" w:cs="Arial"/>
        </w:rPr>
      </w:pPr>
    </w:p>
    <w:p w14:paraId="5BF45844"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47EB2023" w14:textId="77777777" w:rsidR="0079785C" w:rsidRDefault="0079785C" w:rsidP="009B45B9">
      <w:pPr>
        <w:pStyle w:val="fcase2metab"/>
        <w:rPr>
          <w:rFonts w:ascii="Arial" w:hAnsi="Arial" w:cs="Arial"/>
        </w:rPr>
      </w:pPr>
    </w:p>
    <w:p w14:paraId="223CCD16" w14:textId="77777777" w:rsidR="005269E7" w:rsidRDefault="005269E7" w:rsidP="009B45B9">
      <w:pPr>
        <w:pStyle w:val="fcase2metab"/>
        <w:rPr>
          <w:rFonts w:ascii="Arial" w:hAnsi="Arial" w:cs="Arial"/>
        </w:rPr>
      </w:pPr>
    </w:p>
    <w:p w14:paraId="11948DD3" w14:textId="77777777" w:rsidR="005269E7" w:rsidRDefault="005269E7" w:rsidP="009B45B9">
      <w:pPr>
        <w:pStyle w:val="fcase2metab"/>
        <w:rPr>
          <w:rFonts w:ascii="Arial" w:hAnsi="Arial" w:cs="Arial"/>
        </w:rPr>
      </w:pPr>
    </w:p>
    <w:p w14:paraId="0B11A069" w14:textId="77777777" w:rsidR="005269E7" w:rsidRDefault="005269E7" w:rsidP="009B45B9">
      <w:pPr>
        <w:pStyle w:val="fcase2metab"/>
        <w:rPr>
          <w:rFonts w:ascii="Arial" w:hAnsi="Arial" w:cs="Arial"/>
        </w:rPr>
      </w:pPr>
    </w:p>
    <w:p w14:paraId="3E439DEF" w14:textId="77777777" w:rsidR="005269E7" w:rsidRDefault="005269E7" w:rsidP="009B45B9">
      <w:pPr>
        <w:pStyle w:val="fcase2metab"/>
        <w:rPr>
          <w:rFonts w:ascii="Arial" w:hAnsi="Arial" w:cs="Arial"/>
        </w:rPr>
      </w:pPr>
    </w:p>
    <w:p w14:paraId="430E9FBC" w14:textId="77777777" w:rsidR="005269E7" w:rsidRDefault="005269E7" w:rsidP="009B45B9">
      <w:pPr>
        <w:pStyle w:val="fcase2metab"/>
        <w:rPr>
          <w:rFonts w:ascii="Arial" w:hAnsi="Arial" w:cs="Arial"/>
        </w:rPr>
      </w:pPr>
    </w:p>
    <w:p w14:paraId="2312B4D5" w14:textId="77777777" w:rsidR="005269E7" w:rsidRDefault="005269E7" w:rsidP="009B45B9">
      <w:pPr>
        <w:pStyle w:val="fcase2metab"/>
        <w:rPr>
          <w:rFonts w:ascii="Arial" w:hAnsi="Arial" w:cs="Arial"/>
        </w:rPr>
      </w:pPr>
    </w:p>
    <w:p w14:paraId="1FB01870" w14:textId="77777777" w:rsidR="005269E7" w:rsidRDefault="005269E7" w:rsidP="009B45B9">
      <w:pPr>
        <w:pStyle w:val="fcase2metab"/>
        <w:rPr>
          <w:rFonts w:ascii="Arial" w:hAnsi="Arial" w:cs="Arial"/>
        </w:rPr>
      </w:pPr>
    </w:p>
    <w:p w14:paraId="41A637FC" w14:textId="77777777" w:rsidR="009B1CD0" w:rsidRDefault="009B1CD0" w:rsidP="009B45B9">
      <w:pPr>
        <w:tabs>
          <w:tab w:val="left" w:pos="851"/>
        </w:tabs>
        <w:rPr>
          <w:rFonts w:ascii="Arial" w:hAnsi="Arial" w:cs="Arial"/>
        </w:rPr>
      </w:pPr>
    </w:p>
    <w:p w14:paraId="20BE9A5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4B339C46"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15FF0AC4" w14:textId="77777777" w:rsidR="009B1CD0" w:rsidRDefault="009B1CD0" w:rsidP="009B45B9">
      <w:pPr>
        <w:tabs>
          <w:tab w:val="left" w:pos="851"/>
        </w:tabs>
        <w:rPr>
          <w:rFonts w:ascii="Arial" w:hAnsi="Arial" w:cs="Arial"/>
        </w:rPr>
      </w:pPr>
    </w:p>
    <w:p w14:paraId="744CB2CE" w14:textId="77777777" w:rsidR="009B1CD0" w:rsidRDefault="009B1CD0" w:rsidP="009B45B9">
      <w:pPr>
        <w:tabs>
          <w:tab w:val="left" w:pos="851"/>
        </w:tabs>
        <w:rPr>
          <w:rFonts w:ascii="Arial" w:hAnsi="Arial" w:cs="Arial"/>
        </w:rPr>
      </w:pPr>
    </w:p>
    <w:p w14:paraId="3D746C1E" w14:textId="77777777" w:rsidR="009B1CD0" w:rsidRDefault="009B1CD0" w:rsidP="009B45B9">
      <w:pPr>
        <w:tabs>
          <w:tab w:val="left" w:pos="851"/>
        </w:tabs>
        <w:rPr>
          <w:rFonts w:ascii="Arial" w:hAnsi="Arial" w:cs="Arial"/>
        </w:rPr>
      </w:pPr>
    </w:p>
    <w:p w14:paraId="4AA2C9A2"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621E20E5" w14:textId="77777777" w:rsidR="009B1CD0" w:rsidRDefault="009B1CD0" w:rsidP="009B45B9">
      <w:pPr>
        <w:tabs>
          <w:tab w:val="left" w:pos="851"/>
        </w:tabs>
      </w:pPr>
    </w:p>
    <w:p w14:paraId="38E0D140" w14:textId="77777777" w:rsidR="009B1CD0" w:rsidRDefault="009B1CD0" w:rsidP="009B45B9">
      <w:pPr>
        <w:tabs>
          <w:tab w:val="left" w:pos="851"/>
        </w:tabs>
      </w:pPr>
    </w:p>
    <w:p w14:paraId="23C858D9" w14:textId="77777777" w:rsidR="009B1CD0" w:rsidRDefault="009B1CD0" w:rsidP="009B45B9">
      <w:pPr>
        <w:tabs>
          <w:tab w:val="left" w:pos="851"/>
        </w:tabs>
      </w:pPr>
    </w:p>
    <w:p w14:paraId="58053314" w14:textId="77777777" w:rsidR="009B1CD0" w:rsidRDefault="009B1CD0" w:rsidP="009B45B9">
      <w:pPr>
        <w:tabs>
          <w:tab w:val="left" w:pos="851"/>
        </w:tabs>
      </w:pPr>
    </w:p>
    <w:p w14:paraId="5A85739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CB01BDB"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B297CA6" w14:textId="77777777" w:rsidR="009B1CD0" w:rsidRDefault="009B1CD0" w:rsidP="009B45B9">
      <w:pPr>
        <w:tabs>
          <w:tab w:val="left" w:pos="851"/>
        </w:tabs>
        <w:jc w:val="both"/>
      </w:pPr>
    </w:p>
    <w:p w14:paraId="219FA8D9" w14:textId="77777777" w:rsidR="009B1CD0" w:rsidRDefault="009B1CD0" w:rsidP="009B45B9">
      <w:pPr>
        <w:tabs>
          <w:tab w:val="left" w:pos="851"/>
        </w:tabs>
        <w:jc w:val="both"/>
      </w:pPr>
    </w:p>
    <w:p w14:paraId="051D5DAF" w14:textId="77777777" w:rsidR="009B1CD0" w:rsidRDefault="009B1CD0" w:rsidP="009B45B9">
      <w:pPr>
        <w:tabs>
          <w:tab w:val="left" w:pos="851"/>
        </w:tabs>
        <w:jc w:val="both"/>
      </w:pPr>
    </w:p>
    <w:p w14:paraId="529FB5AD" w14:textId="77777777" w:rsidR="002C2CA3" w:rsidRDefault="002C2CA3" w:rsidP="009B45B9">
      <w:pPr>
        <w:tabs>
          <w:tab w:val="left" w:pos="851"/>
        </w:tabs>
        <w:jc w:val="both"/>
      </w:pPr>
    </w:p>
    <w:p w14:paraId="5409830A" w14:textId="77777777" w:rsidR="002C2CA3" w:rsidRDefault="002C2CA3" w:rsidP="009B45B9">
      <w:pPr>
        <w:tabs>
          <w:tab w:val="left" w:pos="851"/>
        </w:tabs>
        <w:jc w:val="both"/>
      </w:pPr>
    </w:p>
    <w:p w14:paraId="0BF504A2" w14:textId="77777777" w:rsidR="002C2CA3" w:rsidRDefault="002C2CA3" w:rsidP="009B45B9">
      <w:pPr>
        <w:tabs>
          <w:tab w:val="left" w:pos="851"/>
        </w:tabs>
        <w:jc w:val="both"/>
      </w:pPr>
    </w:p>
    <w:p w14:paraId="51BF60D7" w14:textId="77777777" w:rsidR="008B2A38" w:rsidRDefault="008B2A38" w:rsidP="009B45B9">
      <w:pPr>
        <w:tabs>
          <w:tab w:val="left" w:pos="851"/>
        </w:tabs>
        <w:jc w:val="both"/>
      </w:pPr>
    </w:p>
    <w:p w14:paraId="35F2F578" w14:textId="77777777" w:rsidR="001C40C0" w:rsidRDefault="001C40C0" w:rsidP="009B45B9">
      <w:pPr>
        <w:tabs>
          <w:tab w:val="left" w:pos="851"/>
        </w:tabs>
        <w:rPr>
          <w:rFonts w:ascii="Arial" w:hAnsi="Arial" w:cs="Arial"/>
        </w:rPr>
      </w:pPr>
    </w:p>
    <w:p w14:paraId="44BFBC82" w14:textId="77777777" w:rsidR="008B2A38" w:rsidRDefault="008B2A38" w:rsidP="009B45B9">
      <w:pPr>
        <w:tabs>
          <w:tab w:val="left" w:pos="851"/>
        </w:tabs>
        <w:rPr>
          <w:rFonts w:ascii="Arial" w:hAnsi="Arial" w:cs="Arial"/>
        </w:rPr>
      </w:pPr>
    </w:p>
    <w:p w14:paraId="0AAF9EBF" w14:textId="77777777" w:rsidR="003A7270" w:rsidRDefault="003A7270" w:rsidP="009B45B9">
      <w:pPr>
        <w:tabs>
          <w:tab w:val="left" w:pos="851"/>
        </w:tabs>
        <w:rPr>
          <w:rFonts w:ascii="Arial" w:hAnsi="Arial" w:cs="Arial"/>
        </w:rPr>
      </w:pPr>
    </w:p>
    <w:p w14:paraId="0E69BEDC" w14:textId="77777777" w:rsidR="003A7270" w:rsidRDefault="003A7270" w:rsidP="009B45B9">
      <w:pPr>
        <w:tabs>
          <w:tab w:val="left" w:pos="851"/>
        </w:tabs>
        <w:rPr>
          <w:rFonts w:ascii="Arial" w:hAnsi="Arial" w:cs="Arial"/>
        </w:rPr>
      </w:pPr>
    </w:p>
    <w:p w14:paraId="09CBBD9D" w14:textId="77777777" w:rsidR="001C40C0" w:rsidRDefault="001C40C0" w:rsidP="009B45B9">
      <w:pPr>
        <w:tabs>
          <w:tab w:val="left" w:pos="851"/>
        </w:tabs>
        <w:rPr>
          <w:rFonts w:ascii="Arial" w:hAnsi="Arial" w:cs="Arial"/>
        </w:rPr>
      </w:pPr>
    </w:p>
    <w:p w14:paraId="6835F2A5" w14:textId="716D76C8"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E693F" w14:textId="77777777" w:rsidR="00B03975" w:rsidRDefault="00B03975">
      <w:r>
        <w:separator/>
      </w:r>
    </w:p>
  </w:endnote>
  <w:endnote w:type="continuationSeparator" w:id="0">
    <w:p w14:paraId="1B58DAB1" w14:textId="77777777" w:rsidR="00B03975" w:rsidRDefault="00B0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709BB46" w14:textId="77777777" w:rsidTr="0083205E">
      <w:trPr>
        <w:tblHeader/>
      </w:trPr>
      <w:tc>
        <w:tcPr>
          <w:tcW w:w="2906" w:type="dxa"/>
          <w:shd w:val="clear" w:color="auto" w:fill="66CCFF"/>
        </w:tcPr>
        <w:p w14:paraId="03D1B4B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F0F9718" w14:textId="0F72C9DD" w:rsidR="005824AE" w:rsidRDefault="00DD5E60" w:rsidP="00FE48C9">
          <w:pPr>
            <w:jc w:val="center"/>
            <w:rPr>
              <w:rFonts w:ascii="Arial" w:hAnsi="Arial" w:cs="Arial"/>
              <w:b/>
            </w:rPr>
          </w:pPr>
          <w:r>
            <w:rPr>
              <w:rFonts w:ascii="Arial" w:hAnsi="Arial" w:cs="Arial"/>
              <w:b/>
              <w:i/>
            </w:rPr>
            <w:t>347-2026</w:t>
          </w:r>
        </w:p>
      </w:tc>
      <w:tc>
        <w:tcPr>
          <w:tcW w:w="896" w:type="dxa"/>
          <w:shd w:val="clear" w:color="auto" w:fill="66CCFF"/>
        </w:tcPr>
        <w:p w14:paraId="342444C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E6FE7C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500AF">
            <w:rPr>
              <w:rStyle w:val="Numrodepage"/>
              <w:rFonts w:cs="Arial"/>
              <w:b/>
              <w:noProof/>
            </w:rPr>
            <w:t>6</w:t>
          </w:r>
          <w:r>
            <w:rPr>
              <w:rStyle w:val="Numrodepage"/>
              <w:rFonts w:cs="Arial"/>
              <w:b/>
            </w:rPr>
            <w:fldChar w:fldCharType="end"/>
          </w:r>
        </w:p>
      </w:tc>
      <w:tc>
        <w:tcPr>
          <w:tcW w:w="165" w:type="dxa"/>
          <w:shd w:val="clear" w:color="auto" w:fill="66CCFF"/>
        </w:tcPr>
        <w:p w14:paraId="561A9FF1" w14:textId="77777777" w:rsidR="005824AE" w:rsidRDefault="005824AE">
          <w:pPr>
            <w:jc w:val="center"/>
          </w:pPr>
          <w:r>
            <w:rPr>
              <w:rFonts w:ascii="Arial" w:hAnsi="Arial" w:cs="Arial"/>
              <w:b/>
            </w:rPr>
            <w:t>/</w:t>
          </w:r>
        </w:p>
      </w:tc>
      <w:tc>
        <w:tcPr>
          <w:tcW w:w="544" w:type="dxa"/>
          <w:shd w:val="clear" w:color="auto" w:fill="66CCFF"/>
        </w:tcPr>
        <w:p w14:paraId="5676CFAB"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500AF">
            <w:rPr>
              <w:rStyle w:val="Numrodepage"/>
              <w:rFonts w:cs="Arial"/>
              <w:b/>
              <w:noProof/>
            </w:rPr>
            <w:t>6</w:t>
          </w:r>
          <w:r>
            <w:rPr>
              <w:rStyle w:val="Numrodepage"/>
              <w:rFonts w:cs="Arial"/>
              <w:b/>
            </w:rPr>
            <w:fldChar w:fldCharType="end"/>
          </w:r>
        </w:p>
      </w:tc>
    </w:tr>
  </w:tbl>
  <w:p w14:paraId="3B62325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D95F" w14:textId="77777777" w:rsidR="00B03975" w:rsidRDefault="00B03975">
      <w:r>
        <w:separator/>
      </w:r>
    </w:p>
  </w:footnote>
  <w:footnote w:type="continuationSeparator" w:id="0">
    <w:p w14:paraId="38B5C00C" w14:textId="77777777" w:rsidR="00B03975" w:rsidRDefault="00B03975">
      <w:r>
        <w:continuationSeparator/>
      </w:r>
    </w:p>
  </w:footnote>
  <w:footnote w:id="1">
    <w:p w14:paraId="7F922D02"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5D5A7E1"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09629D9"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405409D0"/>
    <w:multiLevelType w:val="multilevel"/>
    <w:tmpl w:val="9B34CAC2"/>
    <w:lvl w:ilvl="0">
      <w:start w:val="1"/>
      <w:numFmt w:val="decimal"/>
      <w:pStyle w:val="article1"/>
      <w:lvlText w:val="Article %1 - "/>
      <w:lvlJc w:val="left"/>
      <w:pPr>
        <w:tabs>
          <w:tab w:val="num" w:pos="2226"/>
        </w:tabs>
        <w:ind w:left="786" w:hanging="360"/>
      </w:pPr>
      <w:rPr>
        <w:rFonts w:hint="default"/>
        <w:sz w:val="24"/>
        <w:szCs w:val="24"/>
      </w:rPr>
    </w:lvl>
    <w:lvl w:ilvl="1">
      <w:start w:val="1"/>
      <w:numFmt w:val="decimal"/>
      <w:pStyle w:val="article11"/>
      <w:lvlText w:val="%1.%2."/>
      <w:lvlJc w:val="left"/>
      <w:pPr>
        <w:tabs>
          <w:tab w:val="num" w:pos="6671"/>
        </w:tabs>
        <w:ind w:left="6671" w:hanging="432"/>
      </w:pPr>
      <w:rPr>
        <w:rFonts w:hint="default"/>
      </w:rPr>
    </w:lvl>
    <w:lvl w:ilvl="2">
      <w:start w:val="1"/>
      <w:numFmt w:val="decimal"/>
      <w:lvlText w:val="%1.%2.%3."/>
      <w:lvlJc w:val="left"/>
      <w:pPr>
        <w:tabs>
          <w:tab w:val="num" w:pos="1650"/>
        </w:tabs>
        <w:ind w:left="1650" w:hanging="504"/>
      </w:pPr>
      <w:rPr>
        <w:rFonts w:hint="default"/>
      </w:rPr>
    </w:lvl>
    <w:lvl w:ilvl="3">
      <w:start w:val="1"/>
      <w:numFmt w:val="decimal"/>
      <w:lvlText w:val="%1.%2.%3.%4."/>
      <w:lvlJc w:val="left"/>
      <w:pPr>
        <w:tabs>
          <w:tab w:val="num" w:pos="2154"/>
        </w:tabs>
        <w:ind w:left="2154" w:hanging="648"/>
      </w:pPr>
      <w:rPr>
        <w:rFonts w:hint="default"/>
      </w:rPr>
    </w:lvl>
    <w:lvl w:ilvl="4">
      <w:start w:val="1"/>
      <w:numFmt w:val="decimal"/>
      <w:lvlText w:val="%1.%2.%3.%4.%5."/>
      <w:lvlJc w:val="left"/>
      <w:pPr>
        <w:tabs>
          <w:tab w:val="num" w:pos="2658"/>
        </w:tabs>
        <w:ind w:left="2658" w:hanging="792"/>
      </w:pPr>
      <w:rPr>
        <w:rFonts w:hint="default"/>
      </w:rPr>
    </w:lvl>
    <w:lvl w:ilvl="5">
      <w:start w:val="1"/>
      <w:numFmt w:val="decimal"/>
      <w:lvlText w:val="%1.%2.%3.%4.%5.%6."/>
      <w:lvlJc w:val="left"/>
      <w:pPr>
        <w:tabs>
          <w:tab w:val="num" w:pos="3162"/>
        </w:tabs>
        <w:ind w:left="3162" w:hanging="936"/>
      </w:pPr>
      <w:rPr>
        <w:rFonts w:hint="default"/>
      </w:rPr>
    </w:lvl>
    <w:lvl w:ilvl="6">
      <w:start w:val="1"/>
      <w:numFmt w:val="decimal"/>
      <w:lvlText w:val="%1.%2.%3.%4.%5.%6.%7."/>
      <w:lvlJc w:val="left"/>
      <w:pPr>
        <w:tabs>
          <w:tab w:val="num" w:pos="3666"/>
        </w:tabs>
        <w:ind w:left="3666" w:hanging="1080"/>
      </w:pPr>
      <w:rPr>
        <w:rFonts w:hint="default"/>
      </w:rPr>
    </w:lvl>
    <w:lvl w:ilvl="7">
      <w:start w:val="1"/>
      <w:numFmt w:val="decimal"/>
      <w:lvlText w:val="%1.%2.%3.%4.%5.%6.%7.%8."/>
      <w:lvlJc w:val="left"/>
      <w:pPr>
        <w:tabs>
          <w:tab w:val="num" w:pos="4170"/>
        </w:tabs>
        <w:ind w:left="4170" w:hanging="1224"/>
      </w:pPr>
      <w:rPr>
        <w:rFonts w:hint="default"/>
      </w:rPr>
    </w:lvl>
    <w:lvl w:ilvl="8">
      <w:start w:val="1"/>
      <w:numFmt w:val="decimal"/>
      <w:lvlText w:val="%1.%2.%3.%4.%5.%6.%7.%8.%9."/>
      <w:lvlJc w:val="left"/>
      <w:pPr>
        <w:tabs>
          <w:tab w:val="num" w:pos="4746"/>
        </w:tabs>
        <w:ind w:left="4746" w:hanging="1440"/>
      </w:pPr>
      <w:rPr>
        <w:rFont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08567292">
    <w:abstractNumId w:val="0"/>
  </w:num>
  <w:num w:numId="2" w16cid:durableId="1263954863">
    <w:abstractNumId w:val="1"/>
  </w:num>
  <w:num w:numId="3" w16cid:durableId="1433865294">
    <w:abstractNumId w:val="2"/>
  </w:num>
  <w:num w:numId="4" w16cid:durableId="1547252650">
    <w:abstractNumId w:val="5"/>
  </w:num>
  <w:num w:numId="5" w16cid:durableId="917206270">
    <w:abstractNumId w:val="3"/>
  </w:num>
  <w:num w:numId="6" w16cid:durableId="512841270">
    <w:abstractNumId w:val="6"/>
  </w:num>
  <w:num w:numId="7" w16cid:durableId="17213235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03FE6"/>
    <w:rsid w:val="00332B12"/>
    <w:rsid w:val="00354C04"/>
    <w:rsid w:val="00385E76"/>
    <w:rsid w:val="003A7270"/>
    <w:rsid w:val="003B4968"/>
    <w:rsid w:val="0043706E"/>
    <w:rsid w:val="0044597F"/>
    <w:rsid w:val="004A7169"/>
    <w:rsid w:val="004C5755"/>
    <w:rsid w:val="004E75A6"/>
    <w:rsid w:val="00514DAF"/>
    <w:rsid w:val="005269E7"/>
    <w:rsid w:val="00532EC7"/>
    <w:rsid w:val="00541CA3"/>
    <w:rsid w:val="005500AF"/>
    <w:rsid w:val="005546A9"/>
    <w:rsid w:val="00561CF4"/>
    <w:rsid w:val="005824AE"/>
    <w:rsid w:val="005846FB"/>
    <w:rsid w:val="005A05C1"/>
    <w:rsid w:val="005A4A3B"/>
    <w:rsid w:val="005A4CB5"/>
    <w:rsid w:val="005B2316"/>
    <w:rsid w:val="005F0DCE"/>
    <w:rsid w:val="0061068C"/>
    <w:rsid w:val="0064560F"/>
    <w:rsid w:val="00660727"/>
    <w:rsid w:val="00662A86"/>
    <w:rsid w:val="006A29D2"/>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42F69"/>
    <w:rsid w:val="00972598"/>
    <w:rsid w:val="00983FF3"/>
    <w:rsid w:val="009B1CD0"/>
    <w:rsid w:val="009B45B9"/>
    <w:rsid w:val="009C4738"/>
    <w:rsid w:val="009D661E"/>
    <w:rsid w:val="00A34D04"/>
    <w:rsid w:val="00AE7831"/>
    <w:rsid w:val="00B02608"/>
    <w:rsid w:val="00B0289C"/>
    <w:rsid w:val="00B03975"/>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60B10"/>
    <w:rsid w:val="00D90A00"/>
    <w:rsid w:val="00DD5E60"/>
    <w:rsid w:val="00E20DB0"/>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60CBDD25"/>
  <w15:chartTrackingRefBased/>
  <w15:docId w15:val="{D31A90BF-D772-43F1-806E-3E979E119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article1">
    <w:name w:val="article_1"/>
    <w:basedOn w:val="Normal"/>
    <w:next w:val="Normal"/>
    <w:rsid w:val="005269E7"/>
    <w:pPr>
      <w:keepNext/>
      <w:numPr>
        <w:numId w:val="7"/>
      </w:numPr>
      <w:suppressAutoHyphens w:val="0"/>
      <w:spacing w:before="300" w:after="120"/>
      <w:jc w:val="both"/>
    </w:pPr>
    <w:rPr>
      <w:rFonts w:ascii="Arial" w:hAnsi="Arial" w:cs="Times New Roman"/>
      <w:b/>
      <w:smallCaps/>
      <w:sz w:val="24"/>
      <w:szCs w:val="24"/>
      <w:lang w:eastAsia="fr-FR"/>
    </w:rPr>
  </w:style>
  <w:style w:type="paragraph" w:customStyle="1" w:styleId="article11">
    <w:name w:val="article_1.1"/>
    <w:basedOn w:val="Normal"/>
    <w:next w:val="Normal"/>
    <w:rsid w:val="005269E7"/>
    <w:pPr>
      <w:keepNext/>
      <w:numPr>
        <w:ilvl w:val="1"/>
        <w:numId w:val="7"/>
      </w:numPr>
      <w:suppressAutoHyphens w:val="0"/>
      <w:spacing w:before="120" w:after="120"/>
      <w:jc w:val="both"/>
    </w:pPr>
    <w:rPr>
      <w:rFonts w:ascii="Arial" w:hAnsi="Arial" w:cs="Times New Roman"/>
      <w:b/>
      <w:sz w:val="22"/>
      <w:szCs w:val="24"/>
      <w:lang w:eastAsia="fr-FR"/>
    </w:rPr>
  </w:style>
  <w:style w:type="paragraph" w:styleId="Paragraphedeliste">
    <w:name w:val="List Paragraph"/>
    <w:basedOn w:val="Normal"/>
    <w:link w:val="ParagraphedelisteCar"/>
    <w:uiPriority w:val="1"/>
    <w:qFormat/>
    <w:rsid w:val="005269E7"/>
    <w:pPr>
      <w:suppressAutoHyphens w:val="0"/>
      <w:spacing w:after="200" w:line="276" w:lineRule="auto"/>
      <w:ind w:left="720"/>
      <w:contextualSpacing/>
    </w:pPr>
    <w:rPr>
      <w:rFonts w:ascii="Calibri" w:eastAsia="Calibri" w:hAnsi="Calibri" w:cs="Times New Roman"/>
      <w:sz w:val="22"/>
      <w:szCs w:val="22"/>
      <w:lang w:eastAsia="en-US"/>
    </w:rPr>
  </w:style>
  <w:style w:type="character" w:customStyle="1" w:styleId="ParagraphedelisteCar">
    <w:name w:val="Paragraphe de liste Car"/>
    <w:link w:val="Paragraphedeliste"/>
    <w:uiPriority w:val="1"/>
    <w:locked/>
    <w:rsid w:val="005269E7"/>
    <w:rPr>
      <w:rFonts w:ascii="Calibri" w:eastAsia="Calibri" w:hAnsi="Calibri"/>
      <w:sz w:val="22"/>
      <w:szCs w:val="22"/>
      <w:lang w:eastAsia="en-US"/>
    </w:rPr>
  </w:style>
  <w:style w:type="paragraph" w:styleId="Rvision">
    <w:name w:val="Revision"/>
    <w:hidden/>
    <w:uiPriority w:val="99"/>
    <w:semiHidden/>
    <w:rsid w:val="00303FE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lucie.carbone@ugecam.assurance-maladi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Ordonnateur.tourmaline@ugecam.assurance-maladi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A8430-55FC-4516-A04C-D47768A1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6</Pages>
  <Words>2112</Words>
  <Characters>11619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13704</CharactersWithSpaces>
  <SharedDoc>false</SharedDoc>
  <HLinks>
    <vt:vector size="108" baseType="variant">
      <vt:variant>
        <vt:i4>3866711</vt:i4>
      </vt:variant>
      <vt:variant>
        <vt:i4>133</vt:i4>
      </vt:variant>
      <vt:variant>
        <vt:i4>0</vt:i4>
      </vt:variant>
      <vt:variant>
        <vt:i4>5</vt:i4>
      </vt:variant>
      <vt:variant>
        <vt:lpwstr>mailto:Ordonnateur.tourmaline@ugecam.assurance-maladie.fr</vt:lpwstr>
      </vt:variant>
      <vt:variant>
        <vt:lpwstr/>
      </vt:variant>
      <vt:variant>
        <vt:i4>5242929</vt:i4>
      </vt:variant>
      <vt:variant>
        <vt:i4>130</vt:i4>
      </vt:variant>
      <vt:variant>
        <vt:i4>0</vt:i4>
      </vt:variant>
      <vt:variant>
        <vt:i4>5</vt:i4>
      </vt:variant>
      <vt:variant>
        <vt:lpwstr>mailto:lucie.carbone@ugecam.assurance-maladie.fr</vt:lpwstr>
      </vt:variant>
      <vt:variant>
        <vt:lpwstr/>
      </vt:variant>
      <vt:variant>
        <vt:i4>7602259</vt:i4>
      </vt:variant>
      <vt:variant>
        <vt:i4>127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THOMAS ETIENNE (UGECAM BRETAGNE-PAYS DE LOIRE)</cp:lastModifiedBy>
  <cp:revision>5</cp:revision>
  <cp:lastPrinted>2016-11-04T12:53:00Z</cp:lastPrinted>
  <dcterms:created xsi:type="dcterms:W3CDTF">2026-01-30T15:08:00Z</dcterms:created>
  <dcterms:modified xsi:type="dcterms:W3CDTF">2026-03-27T13:35:00Z</dcterms:modified>
</cp:coreProperties>
</file>